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1B5" w:rsidRPr="00CD750F" w:rsidRDefault="005E31B5" w:rsidP="005E31B5">
      <w:pPr>
        <w:pStyle w:val="Telobesedila2"/>
        <w:spacing w:after="0" w:line="264" w:lineRule="auto"/>
        <w:jc w:val="both"/>
        <w:rPr>
          <w:rFonts w:ascii="Arial" w:hAnsi="Arial" w:cs="Arial"/>
          <w:sz w:val="20"/>
        </w:rPr>
      </w:pPr>
      <w:r w:rsidRPr="00CD750F">
        <w:rPr>
          <w:rFonts w:ascii="Arial" w:hAnsi="Arial" w:cs="Arial"/>
          <w:sz w:val="20"/>
        </w:rPr>
        <w:t>Pogodbene stranke</w:t>
      </w:r>
    </w:p>
    <w:p w:rsidR="005E31B5" w:rsidRPr="00CD750F" w:rsidRDefault="005E31B5" w:rsidP="005E31B5">
      <w:pPr>
        <w:spacing w:line="264" w:lineRule="auto"/>
        <w:jc w:val="both"/>
        <w:rPr>
          <w:rFonts w:ascii="Arial" w:hAnsi="Arial" w:cs="Arial"/>
          <w:b/>
          <w:bCs/>
          <w:color w:val="000000"/>
        </w:rPr>
      </w:pPr>
    </w:p>
    <w:p w:rsidR="005E31B5" w:rsidRDefault="005E31B5" w:rsidP="005E31B5">
      <w:pPr>
        <w:tabs>
          <w:tab w:val="right" w:pos="8757"/>
        </w:tabs>
        <w:jc w:val="both"/>
        <w:rPr>
          <w:rFonts w:ascii="Arial" w:hAnsi="Arial" w:cs="Arial"/>
        </w:rPr>
      </w:pPr>
      <w:r w:rsidRPr="00CD750F">
        <w:rPr>
          <w:rFonts w:ascii="Arial" w:hAnsi="Arial" w:cs="Arial"/>
          <w:b/>
        </w:rPr>
        <w:t>REPUBLIKA SLOVENIJA, MINISTRSTVO ZA KMETIJSTVO, GOZDARSTVO IN PREHRANO, Dunajska cesta 22, 1000 Ljubljana</w:t>
      </w:r>
      <w:r w:rsidRPr="00CD750F">
        <w:rPr>
          <w:rFonts w:ascii="Arial" w:hAnsi="Arial" w:cs="Arial"/>
        </w:rPr>
        <w:t xml:space="preserve">, ki ga zastopa minister </w:t>
      </w:r>
      <w:r>
        <w:rPr>
          <w:rFonts w:ascii="Arial" w:hAnsi="Arial" w:cs="Arial"/>
        </w:rPr>
        <w:t>dr. Jože Podgoršek</w:t>
      </w:r>
    </w:p>
    <w:p w:rsidR="005E31B5" w:rsidRPr="00CD750F" w:rsidRDefault="005E31B5" w:rsidP="005E31B5">
      <w:pPr>
        <w:tabs>
          <w:tab w:val="right" w:pos="8757"/>
        </w:tabs>
        <w:jc w:val="both"/>
        <w:rPr>
          <w:rFonts w:ascii="Arial" w:hAnsi="Arial" w:cs="Arial"/>
        </w:rPr>
      </w:pPr>
    </w:p>
    <w:p w:rsidR="005E31B5" w:rsidRPr="00CD750F" w:rsidRDefault="005E31B5" w:rsidP="005E31B5">
      <w:pPr>
        <w:tabs>
          <w:tab w:val="left" w:pos="1701"/>
          <w:tab w:val="right" w:pos="8757"/>
        </w:tabs>
        <w:rPr>
          <w:rFonts w:ascii="Arial" w:hAnsi="Arial" w:cs="Arial"/>
        </w:rPr>
      </w:pPr>
      <w:r w:rsidRPr="00CD750F">
        <w:rPr>
          <w:rFonts w:ascii="Arial" w:hAnsi="Arial" w:cs="Arial"/>
        </w:rPr>
        <w:t>matična številka:              2399253000</w:t>
      </w:r>
    </w:p>
    <w:p w:rsidR="005E31B5" w:rsidRPr="00CD750F" w:rsidRDefault="005E31B5" w:rsidP="005E31B5">
      <w:pPr>
        <w:tabs>
          <w:tab w:val="left" w:pos="1701"/>
          <w:tab w:val="right" w:pos="8757"/>
        </w:tabs>
        <w:rPr>
          <w:rFonts w:ascii="Arial" w:hAnsi="Arial" w:cs="Arial"/>
        </w:rPr>
      </w:pPr>
      <w:r w:rsidRPr="00CD750F">
        <w:rPr>
          <w:rFonts w:ascii="Arial" w:hAnsi="Arial" w:cs="Arial"/>
        </w:rPr>
        <w:t>davčna št.:                       31162991</w:t>
      </w:r>
    </w:p>
    <w:p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transakcijski račun:          SI56 0110 0630 0109 972   </w:t>
      </w:r>
    </w:p>
    <w:p w:rsidR="005E31B5" w:rsidRPr="00CD750F" w:rsidRDefault="005E31B5" w:rsidP="005E31B5">
      <w:pPr>
        <w:jc w:val="both"/>
        <w:rPr>
          <w:rFonts w:ascii="Arial" w:hAnsi="Arial" w:cs="Arial"/>
          <w:color w:val="000000"/>
        </w:rPr>
      </w:pPr>
      <w:r w:rsidRPr="00CD750F">
        <w:rPr>
          <w:rFonts w:ascii="Arial" w:hAnsi="Arial" w:cs="Arial"/>
        </w:rPr>
        <w:t>(v nadaljevanju: naročnik)</w:t>
      </w:r>
    </w:p>
    <w:p w:rsidR="005E31B5" w:rsidRPr="00CD750F" w:rsidRDefault="005E31B5" w:rsidP="005E31B5">
      <w:pPr>
        <w:jc w:val="both"/>
        <w:rPr>
          <w:rFonts w:ascii="Arial" w:hAnsi="Arial" w:cs="Arial"/>
          <w:color w:val="000000"/>
        </w:rPr>
      </w:pPr>
    </w:p>
    <w:p w:rsidR="005E31B5" w:rsidRDefault="005E31B5" w:rsidP="005E31B5">
      <w:pPr>
        <w:jc w:val="both"/>
        <w:rPr>
          <w:rFonts w:ascii="Arial" w:hAnsi="Arial" w:cs="Arial"/>
          <w:color w:val="000000"/>
        </w:rPr>
      </w:pPr>
    </w:p>
    <w:p w:rsidR="005E31B5" w:rsidRDefault="005E31B5" w:rsidP="005E31B5">
      <w:pPr>
        <w:tabs>
          <w:tab w:val="right" w:pos="8757"/>
        </w:tabs>
        <w:jc w:val="both"/>
        <w:rPr>
          <w:rFonts w:ascii="Arial" w:hAnsi="Arial" w:cs="Arial"/>
        </w:rPr>
      </w:pPr>
      <w:r w:rsidRPr="00CD750F">
        <w:rPr>
          <w:rFonts w:ascii="Arial" w:hAnsi="Arial" w:cs="Arial"/>
          <w:b/>
        </w:rPr>
        <w:t xml:space="preserve">REPUBLIKA SLOVENIJA, MINISTRSTVO ZA </w:t>
      </w:r>
      <w:r>
        <w:rPr>
          <w:rFonts w:ascii="Arial" w:hAnsi="Arial" w:cs="Arial"/>
          <w:b/>
        </w:rPr>
        <w:t>OKOLJE IN PROSTOR</w:t>
      </w:r>
      <w:r w:rsidRPr="00CD750F">
        <w:rPr>
          <w:rFonts w:ascii="Arial" w:hAnsi="Arial" w:cs="Arial"/>
          <w:b/>
        </w:rPr>
        <w:t xml:space="preserve">, Dunajska cesta </w:t>
      </w:r>
      <w:r>
        <w:rPr>
          <w:rFonts w:ascii="Arial" w:hAnsi="Arial" w:cs="Arial"/>
          <w:b/>
        </w:rPr>
        <w:t>48</w:t>
      </w:r>
      <w:r w:rsidRPr="00CD750F">
        <w:rPr>
          <w:rFonts w:ascii="Arial" w:hAnsi="Arial" w:cs="Arial"/>
          <w:b/>
        </w:rPr>
        <w:t>, 1000 Ljubljana</w:t>
      </w:r>
      <w:r w:rsidRPr="00CD750F">
        <w:rPr>
          <w:rFonts w:ascii="Arial" w:hAnsi="Arial" w:cs="Arial"/>
        </w:rPr>
        <w:t xml:space="preserve">, ki ga zastopa minister </w:t>
      </w:r>
      <w:r>
        <w:rPr>
          <w:rFonts w:ascii="Arial" w:hAnsi="Arial" w:cs="Arial"/>
        </w:rPr>
        <w:t>mag. Andrej Vizjak</w:t>
      </w:r>
    </w:p>
    <w:p w:rsidR="005E31B5" w:rsidRPr="00CD750F" w:rsidRDefault="005E31B5" w:rsidP="005E31B5">
      <w:pPr>
        <w:tabs>
          <w:tab w:val="right" w:pos="8757"/>
        </w:tabs>
        <w:jc w:val="both"/>
        <w:rPr>
          <w:rFonts w:ascii="Arial" w:hAnsi="Arial" w:cs="Arial"/>
        </w:rPr>
      </w:pPr>
    </w:p>
    <w:p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matična številka:              </w:t>
      </w:r>
      <w:r>
        <w:rPr>
          <w:rFonts w:ascii="Arial" w:hAnsi="Arial" w:cs="Arial"/>
        </w:rPr>
        <w:t>2482789000</w:t>
      </w:r>
    </w:p>
    <w:p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davčna št.:                       </w:t>
      </w:r>
      <w:r>
        <w:rPr>
          <w:rFonts w:ascii="Arial" w:hAnsi="Arial" w:cs="Arial"/>
        </w:rPr>
        <w:t>55058515</w:t>
      </w:r>
    </w:p>
    <w:p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transakcijski račun:          </w:t>
      </w:r>
      <w:r w:rsidR="00AA4CC5" w:rsidRPr="00AA4CC5">
        <w:rPr>
          <w:rFonts w:ascii="Arial" w:hAnsi="Arial" w:cs="Arial"/>
        </w:rPr>
        <w:t>SI56 01100-6300109972</w:t>
      </w:r>
      <w:r w:rsidRPr="00CD750F">
        <w:rPr>
          <w:rFonts w:ascii="Arial" w:hAnsi="Arial" w:cs="Arial"/>
        </w:rPr>
        <w:t xml:space="preserve">   </w:t>
      </w:r>
    </w:p>
    <w:p w:rsidR="005E31B5" w:rsidRPr="00CD750F" w:rsidRDefault="005E31B5" w:rsidP="005E31B5">
      <w:pPr>
        <w:jc w:val="both"/>
        <w:rPr>
          <w:rFonts w:ascii="Arial" w:hAnsi="Arial" w:cs="Arial"/>
          <w:color w:val="000000"/>
        </w:rPr>
      </w:pPr>
      <w:r w:rsidRPr="00CD750F">
        <w:rPr>
          <w:rFonts w:ascii="Arial" w:hAnsi="Arial" w:cs="Arial"/>
        </w:rPr>
        <w:t xml:space="preserve">(v nadaljevanju: </w:t>
      </w:r>
      <w:r w:rsidR="00AA4CC5">
        <w:rPr>
          <w:rFonts w:ascii="Arial" w:hAnsi="Arial" w:cs="Arial"/>
        </w:rPr>
        <w:t>plačnik</w:t>
      </w:r>
      <w:r w:rsidRPr="00CD750F">
        <w:rPr>
          <w:rFonts w:ascii="Arial" w:hAnsi="Arial" w:cs="Arial"/>
        </w:rPr>
        <w:t>)</w:t>
      </w:r>
    </w:p>
    <w:p w:rsidR="005E31B5" w:rsidRDefault="005E31B5" w:rsidP="005E31B5">
      <w:pPr>
        <w:jc w:val="both"/>
        <w:rPr>
          <w:rFonts w:ascii="Arial" w:hAnsi="Arial" w:cs="Arial"/>
          <w:color w:val="000000"/>
        </w:rPr>
      </w:pPr>
    </w:p>
    <w:p w:rsidR="005E31B5" w:rsidRPr="00CD750F" w:rsidRDefault="005E31B5" w:rsidP="005E31B5">
      <w:pPr>
        <w:jc w:val="both"/>
        <w:rPr>
          <w:rFonts w:ascii="Arial" w:hAnsi="Arial" w:cs="Arial"/>
          <w:color w:val="000000"/>
        </w:rPr>
      </w:pPr>
    </w:p>
    <w:p w:rsidR="005E31B5" w:rsidRPr="00CD750F" w:rsidRDefault="005E31B5" w:rsidP="005E31B5">
      <w:pPr>
        <w:jc w:val="both"/>
        <w:rPr>
          <w:rFonts w:ascii="Arial" w:hAnsi="Arial" w:cs="Arial"/>
          <w:color w:val="000000"/>
        </w:rPr>
      </w:pPr>
      <w:r w:rsidRPr="00CD750F">
        <w:rPr>
          <w:rFonts w:ascii="Arial" w:hAnsi="Arial" w:cs="Arial"/>
          <w:color w:val="000000"/>
        </w:rPr>
        <w:t>ter</w:t>
      </w:r>
    </w:p>
    <w:p w:rsidR="005E31B5" w:rsidRPr="00CD750F" w:rsidRDefault="005E31B5" w:rsidP="005E31B5">
      <w:pPr>
        <w:jc w:val="both"/>
        <w:rPr>
          <w:rFonts w:ascii="Arial" w:hAnsi="Arial" w:cs="Arial"/>
          <w:color w:val="000000"/>
        </w:rPr>
      </w:pPr>
    </w:p>
    <w:p w:rsidR="005E31B5" w:rsidRPr="00CD750F" w:rsidRDefault="005E31B5" w:rsidP="005E31B5">
      <w:pPr>
        <w:jc w:val="both"/>
        <w:rPr>
          <w:rFonts w:ascii="Arial" w:hAnsi="Arial" w:cs="Arial"/>
          <w:color w:val="000000"/>
        </w:rPr>
      </w:pPr>
      <w:r w:rsidRPr="00CD750F">
        <w:rPr>
          <w:rFonts w:ascii="Arial" w:hAnsi="Arial" w:cs="Arial"/>
          <w:color w:val="000000"/>
        </w:rPr>
        <w:t xml:space="preserve">_________________________________________________________________________________, </w:t>
      </w:r>
    </w:p>
    <w:p w:rsidR="005E31B5" w:rsidRPr="00CD750F" w:rsidRDefault="005E31B5" w:rsidP="005E31B5">
      <w:pPr>
        <w:jc w:val="center"/>
        <w:rPr>
          <w:rFonts w:ascii="Arial" w:hAnsi="Arial" w:cs="Arial"/>
          <w:color w:val="000000"/>
        </w:rPr>
      </w:pPr>
      <w:r w:rsidRPr="00CD750F">
        <w:rPr>
          <w:rFonts w:ascii="Arial" w:hAnsi="Arial" w:cs="Arial"/>
          <w:color w:val="000000"/>
        </w:rPr>
        <w:t xml:space="preserve">(naziv in naslov </w:t>
      </w:r>
      <w:r>
        <w:rPr>
          <w:rFonts w:ascii="Arial" w:hAnsi="Arial" w:cs="Arial"/>
          <w:color w:val="000000"/>
        </w:rPr>
        <w:t>izvajalca</w:t>
      </w:r>
      <w:r w:rsidRPr="00CD750F">
        <w:rPr>
          <w:rFonts w:ascii="Arial" w:hAnsi="Arial" w:cs="Arial"/>
          <w:color w:val="000000"/>
        </w:rPr>
        <w:t>)</w:t>
      </w:r>
    </w:p>
    <w:p w:rsidR="005E31B5" w:rsidRPr="00CD750F" w:rsidRDefault="005E31B5" w:rsidP="005E31B5">
      <w:pPr>
        <w:rPr>
          <w:rFonts w:ascii="Arial" w:hAnsi="Arial" w:cs="Arial"/>
          <w:color w:val="000000"/>
        </w:rPr>
      </w:pPr>
      <w:r w:rsidRPr="00CD750F">
        <w:rPr>
          <w:rFonts w:ascii="Arial" w:hAnsi="Arial" w:cs="Arial"/>
          <w:color w:val="000000"/>
        </w:rPr>
        <w:t xml:space="preserve">ki jo zastopa _____________________________________________________________________________ </w:t>
      </w:r>
    </w:p>
    <w:p w:rsidR="005E31B5" w:rsidRPr="00CD750F" w:rsidRDefault="005E31B5" w:rsidP="005E31B5">
      <w:pPr>
        <w:jc w:val="both"/>
        <w:rPr>
          <w:rFonts w:ascii="Arial" w:hAnsi="Arial" w:cs="Arial"/>
          <w:color w:val="000000"/>
        </w:rPr>
      </w:pPr>
      <w:r w:rsidRPr="00CD750F">
        <w:rPr>
          <w:rFonts w:ascii="Arial" w:hAnsi="Arial" w:cs="Arial"/>
          <w:color w:val="000000"/>
        </w:rPr>
        <w:t xml:space="preserve">                                 (funkcija, ime in priimek zakonitega zastopnika </w:t>
      </w:r>
      <w:r>
        <w:rPr>
          <w:rFonts w:ascii="Arial" w:hAnsi="Arial" w:cs="Arial"/>
          <w:color w:val="000000"/>
        </w:rPr>
        <w:t>izvajalca</w:t>
      </w:r>
      <w:r w:rsidRPr="00CD750F">
        <w:rPr>
          <w:rFonts w:ascii="Arial" w:hAnsi="Arial" w:cs="Arial"/>
          <w:color w:val="000000"/>
        </w:rPr>
        <w:t>)</w:t>
      </w:r>
    </w:p>
    <w:p w:rsidR="005E31B5" w:rsidRPr="00CD750F" w:rsidRDefault="005E31B5" w:rsidP="005E31B5">
      <w:pPr>
        <w:tabs>
          <w:tab w:val="left" w:pos="1843"/>
        </w:tabs>
        <w:jc w:val="both"/>
        <w:rPr>
          <w:rFonts w:ascii="Arial" w:hAnsi="Arial" w:cs="Arial"/>
          <w:color w:val="000000"/>
        </w:rPr>
      </w:pPr>
    </w:p>
    <w:p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matična številka:</w:t>
      </w:r>
      <w:r w:rsidRPr="00CD750F">
        <w:rPr>
          <w:rFonts w:ascii="Arial" w:hAnsi="Arial" w:cs="Arial"/>
          <w:color w:val="000000"/>
        </w:rPr>
        <w:tab/>
        <w:t>_____________________</w:t>
      </w:r>
    </w:p>
    <w:p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 xml:space="preserve">ID za DDV: </w:t>
      </w:r>
      <w:r w:rsidRPr="00CD750F">
        <w:rPr>
          <w:rFonts w:ascii="Arial" w:hAnsi="Arial" w:cs="Arial"/>
          <w:color w:val="000000"/>
        </w:rPr>
        <w:tab/>
        <w:t xml:space="preserve">SI___________________ </w:t>
      </w:r>
    </w:p>
    <w:p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transakcijski račun:</w:t>
      </w:r>
      <w:r w:rsidRPr="00CD750F">
        <w:rPr>
          <w:rFonts w:ascii="Arial" w:hAnsi="Arial" w:cs="Arial"/>
          <w:color w:val="000000"/>
        </w:rPr>
        <w:tab/>
        <w:t>SI56_________________</w:t>
      </w:r>
    </w:p>
    <w:p w:rsidR="005E31B5" w:rsidRPr="00CD750F" w:rsidRDefault="005E31B5" w:rsidP="005E31B5">
      <w:pPr>
        <w:jc w:val="both"/>
        <w:rPr>
          <w:rFonts w:ascii="Arial" w:hAnsi="Arial" w:cs="Arial"/>
          <w:color w:val="000000"/>
        </w:rPr>
      </w:pPr>
      <w:r w:rsidRPr="00CD750F">
        <w:rPr>
          <w:rFonts w:ascii="Arial" w:hAnsi="Arial" w:cs="Arial"/>
          <w:color w:val="000000"/>
        </w:rPr>
        <w:t>(v nadaljevanju: izvajalec)</w:t>
      </w:r>
    </w:p>
    <w:p w:rsidR="005E31B5" w:rsidRPr="00CD750F" w:rsidRDefault="005E31B5" w:rsidP="005E31B5">
      <w:pPr>
        <w:tabs>
          <w:tab w:val="left" w:pos="1620"/>
        </w:tabs>
        <w:jc w:val="both"/>
        <w:rPr>
          <w:rFonts w:ascii="Arial" w:hAnsi="Arial" w:cs="Arial"/>
          <w:color w:val="000000"/>
        </w:rPr>
      </w:pPr>
    </w:p>
    <w:p w:rsidR="005E31B5" w:rsidRPr="00CD750F" w:rsidRDefault="005E31B5" w:rsidP="005E31B5">
      <w:pPr>
        <w:jc w:val="both"/>
        <w:rPr>
          <w:rFonts w:ascii="Arial" w:hAnsi="Arial" w:cs="Arial"/>
          <w:color w:val="000000"/>
        </w:rPr>
      </w:pPr>
      <w:r w:rsidRPr="00CD750F">
        <w:rPr>
          <w:rFonts w:ascii="Arial" w:hAnsi="Arial" w:cs="Arial"/>
          <w:color w:val="000000"/>
        </w:rPr>
        <w:t>sklepajo naslednjo</w:t>
      </w:r>
    </w:p>
    <w:p w:rsidR="00912AEC" w:rsidRPr="00975300" w:rsidRDefault="00912AEC" w:rsidP="00E35687">
      <w:pPr>
        <w:spacing w:line="264" w:lineRule="auto"/>
        <w:jc w:val="center"/>
        <w:rPr>
          <w:rFonts w:ascii="Arial" w:hAnsi="Arial" w:cs="Arial"/>
          <w:color w:val="0000FF"/>
        </w:rPr>
      </w:pPr>
    </w:p>
    <w:p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912AEC" w:rsidRPr="00975300" w:rsidRDefault="00912AEC" w:rsidP="00E35687">
      <w:pPr>
        <w:pStyle w:val="Telobesedila"/>
        <w:spacing w:after="0" w:line="264" w:lineRule="auto"/>
        <w:jc w:val="center"/>
        <w:rPr>
          <w:rFonts w:ascii="Arial" w:hAnsi="Arial" w:cs="Arial"/>
          <w:sz w:val="20"/>
        </w:rPr>
      </w:pPr>
    </w:p>
    <w:p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rsidR="00912AEC" w:rsidRPr="00975300" w:rsidRDefault="00912AEC" w:rsidP="00E35687">
      <w:pPr>
        <w:spacing w:line="264" w:lineRule="auto"/>
        <w:jc w:val="both"/>
        <w:rPr>
          <w:rFonts w:ascii="Arial" w:hAnsi="Arial" w:cs="Arial"/>
          <w:color w:val="000000"/>
        </w:rPr>
      </w:pPr>
    </w:p>
    <w:p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rsidR="00E35687" w:rsidRPr="00453FDF" w:rsidRDefault="00E35687" w:rsidP="00453FDF">
      <w:pPr>
        <w:widowControl w:val="0"/>
        <w:spacing w:line="264" w:lineRule="auto"/>
        <w:ind w:left="360"/>
        <w:jc w:val="both"/>
        <w:rPr>
          <w:rFonts w:ascii="Arial" w:hAnsi="Arial" w:cs="Arial"/>
        </w:rPr>
      </w:pPr>
    </w:p>
    <w:p w:rsidR="00453FDF" w:rsidRPr="00CD750F" w:rsidRDefault="00453FDF" w:rsidP="00805BF4">
      <w:pPr>
        <w:tabs>
          <w:tab w:val="left" w:pos="960"/>
          <w:tab w:val="center" w:pos="4249"/>
          <w:tab w:val="left" w:pos="7215"/>
        </w:tabs>
        <w:jc w:val="both"/>
        <w:rPr>
          <w:rFonts w:ascii="Arial" w:hAnsi="Arial" w:cs="Arial"/>
        </w:rPr>
      </w:pPr>
      <w:r w:rsidRPr="00453FDF">
        <w:rPr>
          <w:rFonts w:ascii="Arial" w:hAnsi="Arial" w:cs="Arial"/>
        </w:rPr>
        <w:t>Pogodba se sklepa na podlagi izvedenega odprtega postopka oddaje javnega naročila</w:t>
      </w:r>
      <w:r w:rsidRPr="00453FDF">
        <w:rPr>
          <w:rFonts w:ascii="Arial" w:hAnsi="Arial" w:cs="Arial"/>
          <w:i/>
        </w:rPr>
        <w:t xml:space="preserve"> </w:t>
      </w:r>
      <w:r w:rsidRPr="00453FDF">
        <w:rPr>
          <w:rFonts w:ascii="Arial" w:hAnsi="Arial" w:cs="Arial"/>
        </w:rPr>
        <w:t xml:space="preserve"> v skladu s </w:t>
      </w:r>
      <w:r w:rsidRPr="00453FDF">
        <w:rPr>
          <w:rFonts w:ascii="Arial" w:hAnsi="Arial" w:cs="Arial"/>
          <w:color w:val="000000"/>
        </w:rPr>
        <w:t>40. členom</w:t>
      </w:r>
      <w:r w:rsidRPr="00453FDF">
        <w:rPr>
          <w:rFonts w:ascii="Arial" w:hAnsi="Arial" w:cs="Arial"/>
        </w:rPr>
        <w:t xml:space="preserve"> Zakona o javnem naročanju (Uradni list RS št. 91/15 in 14/18; ZJN-3) za</w:t>
      </w:r>
      <w:r w:rsidR="00F13EC6">
        <w:rPr>
          <w:rFonts w:cs="Arial"/>
          <w:b/>
          <w:bCs/>
          <w:lang w:eastAsia="sl-SI"/>
        </w:rPr>
        <w:t xml:space="preserve">                    </w:t>
      </w:r>
      <w:r w:rsidR="00F13EC6" w:rsidRPr="00805BF4">
        <w:rPr>
          <w:rFonts w:ascii="Arial" w:hAnsi="Arial" w:cs="Arial"/>
          <w:b/>
          <w:bCs/>
          <w:lang w:eastAsia="sl-SI"/>
        </w:rPr>
        <w:t>»</w:t>
      </w:r>
      <w:r w:rsidR="00805BF4" w:rsidRPr="00805BF4">
        <w:rPr>
          <w:rFonts w:ascii="Arial" w:hAnsi="Arial" w:cs="Arial"/>
          <w:b/>
          <w:bCs/>
          <w:lang w:eastAsia="sl-SI"/>
        </w:rPr>
        <w:t>Pri</w:t>
      </w:r>
      <w:r w:rsidR="00805BF4" w:rsidRPr="00805BF4">
        <w:rPr>
          <w:rFonts w:ascii="Arial" w:hAnsi="Arial" w:cs="Arial"/>
          <w:b/>
          <w:bCs/>
        </w:rPr>
        <w:t>dobivanje podatkov o spremembah zalog ogljika v živi in odmrli biomasi v gozdovih</w:t>
      </w:r>
      <w:r w:rsidRPr="00805BF4">
        <w:rPr>
          <w:rFonts w:ascii="Arial" w:hAnsi="Arial" w:cs="Arial"/>
        </w:rPr>
        <w:t>«, ki je bil objavljen na Portalu javnih naročil dne ________,</w:t>
      </w:r>
      <w:r w:rsidRPr="00453FDF">
        <w:rPr>
          <w:rFonts w:ascii="Arial" w:hAnsi="Arial" w:cs="Arial"/>
        </w:rPr>
        <w:t xml:space="preserve"> pod oznako __________ in v </w:t>
      </w:r>
      <w:r w:rsidRPr="00453FDF">
        <w:rPr>
          <w:rFonts w:ascii="Arial" w:hAnsi="Arial" w:cs="Arial"/>
          <w:bCs/>
        </w:rPr>
        <w:t xml:space="preserve"> Dodatku k</w:t>
      </w:r>
      <w:r w:rsidRPr="00B47B18">
        <w:rPr>
          <w:rFonts w:ascii="Arial" w:hAnsi="Arial" w:cs="Arial"/>
          <w:bCs/>
        </w:rPr>
        <w:t xml:space="preserve"> Uradnemu listu EU</w:t>
      </w:r>
      <w:r>
        <w:rPr>
          <w:rFonts w:ascii="Arial" w:hAnsi="Arial" w:cs="Arial"/>
        </w:rPr>
        <w:t xml:space="preserve"> z dne __________, pod oznako ________</w:t>
      </w:r>
      <w:r w:rsidRPr="00CD750F">
        <w:rPr>
          <w:rFonts w:ascii="Arial" w:hAnsi="Arial" w:cs="Arial"/>
          <w:i/>
        </w:rPr>
        <w:t xml:space="preserve"> </w:t>
      </w:r>
      <w:r>
        <w:rPr>
          <w:rFonts w:ascii="Arial" w:hAnsi="Arial" w:cs="Arial"/>
        </w:rPr>
        <w:t>ter</w:t>
      </w:r>
      <w:r w:rsidRPr="00CD750F">
        <w:rPr>
          <w:rFonts w:ascii="Arial" w:hAnsi="Arial" w:cs="Arial"/>
        </w:rPr>
        <w:t xml:space="preserve"> na podlagi Odločitve o oddaji javnega naročila, št. </w:t>
      </w:r>
      <w:r>
        <w:rPr>
          <w:rFonts w:ascii="Arial" w:hAnsi="Arial" w:cs="Arial"/>
        </w:rPr>
        <w:t>430-</w:t>
      </w:r>
      <w:r w:rsidR="00805BF4">
        <w:rPr>
          <w:rFonts w:ascii="Arial" w:hAnsi="Arial" w:cs="Arial"/>
        </w:rPr>
        <w:t>204</w:t>
      </w:r>
      <w:r>
        <w:rPr>
          <w:rFonts w:ascii="Arial" w:hAnsi="Arial" w:cs="Arial"/>
        </w:rPr>
        <w:t>/20</w:t>
      </w:r>
      <w:r w:rsidR="00853532">
        <w:rPr>
          <w:rFonts w:ascii="Arial" w:hAnsi="Arial" w:cs="Arial"/>
        </w:rPr>
        <w:t>21</w:t>
      </w:r>
      <w:r>
        <w:rPr>
          <w:rFonts w:ascii="Arial" w:hAnsi="Arial" w:cs="Arial"/>
        </w:rPr>
        <w:t>/</w:t>
      </w:r>
      <w:r w:rsidRPr="00CD750F">
        <w:rPr>
          <w:rFonts w:ascii="Arial" w:hAnsi="Arial" w:cs="Arial"/>
        </w:rPr>
        <w:t>, z dne _________.</w:t>
      </w:r>
    </w:p>
    <w:p w:rsidR="00E72F40" w:rsidRDefault="00E72F40" w:rsidP="00853532">
      <w:pPr>
        <w:jc w:val="both"/>
        <w:rPr>
          <w:rFonts w:ascii="Arial" w:hAnsi="Arial" w:cs="Arial"/>
        </w:rPr>
      </w:pPr>
    </w:p>
    <w:p w:rsidR="00A158BE" w:rsidRDefault="00F13EC6" w:rsidP="00F13EC6">
      <w:pPr>
        <w:jc w:val="both"/>
        <w:rPr>
          <w:rFonts w:ascii="Arial" w:hAnsi="Arial" w:cs="Arial"/>
        </w:rPr>
      </w:pPr>
      <w:r w:rsidRPr="00F13EC6">
        <w:rPr>
          <w:rFonts w:ascii="Arial" w:hAnsi="Arial" w:cs="Arial"/>
        </w:rPr>
        <w:t xml:space="preserve">Plačnik </w:t>
      </w:r>
      <w:r w:rsidR="00C37CB2" w:rsidRPr="00F13EC6">
        <w:rPr>
          <w:rFonts w:ascii="Arial" w:hAnsi="Arial" w:cs="Arial"/>
        </w:rPr>
        <w:t xml:space="preserve"> </w:t>
      </w:r>
      <w:r w:rsidRPr="00F13EC6">
        <w:rPr>
          <w:rFonts w:ascii="Arial" w:hAnsi="Arial" w:cs="Arial"/>
        </w:rPr>
        <w:t>ima sredstva za izvedbo javnega naročila  predvidena v proračunu RS za leto 2022 in 2023 na proračunski postavki 559 Sklad za podnebne spremembe, NRP ukrep št. 2550-17-0036 »Tehnična pomoč«.</w:t>
      </w:r>
    </w:p>
    <w:p w:rsidR="00C621C3" w:rsidRDefault="00C621C3" w:rsidP="00F13EC6">
      <w:pPr>
        <w:jc w:val="both"/>
        <w:rPr>
          <w:rFonts w:ascii="Arial" w:hAnsi="Arial" w:cs="Arial"/>
          <w:color w:val="000000"/>
          <w:lang w:eastAsia="sl-SI"/>
        </w:rPr>
      </w:pPr>
    </w:p>
    <w:p w:rsidR="00DA58BC" w:rsidRDefault="00DA58BC" w:rsidP="00DA58BC">
      <w:pPr>
        <w:jc w:val="both"/>
        <w:rPr>
          <w:rFonts w:ascii="Arial" w:hAnsi="Arial" w:cs="Arial"/>
          <w:color w:val="000000"/>
          <w:lang w:eastAsia="sl-SI"/>
        </w:rPr>
      </w:pPr>
      <w:r>
        <w:rPr>
          <w:rFonts w:ascii="Arial" w:hAnsi="Arial" w:cs="Arial"/>
          <w:color w:val="000000"/>
          <w:lang w:eastAsia="sl-SI"/>
        </w:rPr>
        <w:t xml:space="preserve">Pogodbene stranke se dogovorijo, da se v primeru, če se v sprejetem finančnem načrtu plačnika na proračunski postavki </w:t>
      </w:r>
      <w:r>
        <w:rPr>
          <w:rFonts w:ascii="Arial" w:hAnsi="Arial" w:cs="Arial"/>
        </w:rPr>
        <w:t xml:space="preserve"> 559 Sklad za podnebne spremembe, NRP ukrep št. 2550-17-0036 »Tehnična pomoč«. </w:t>
      </w:r>
      <w:r>
        <w:rPr>
          <w:rFonts w:ascii="Arial" w:hAnsi="Arial" w:cs="Arial"/>
          <w:color w:val="000000"/>
          <w:lang w:eastAsia="sl-SI"/>
        </w:rPr>
        <w:t xml:space="preserve">obseg sredstev za posamezno leto zmanjša, izvajanje pogodbenih obveznosti v tem letu zmanjša ali odloži.  </w:t>
      </w:r>
    </w:p>
    <w:p w:rsidR="00DA58BC" w:rsidRDefault="00DA58BC" w:rsidP="00F13EC6">
      <w:pPr>
        <w:jc w:val="both"/>
        <w:rPr>
          <w:rFonts w:ascii="Arial" w:hAnsi="Arial" w:cs="Arial"/>
          <w:color w:val="000000"/>
          <w:lang w:eastAsia="sl-SI"/>
        </w:rPr>
      </w:pPr>
      <w:bookmarkStart w:id="0" w:name="_GoBack"/>
      <w:bookmarkEnd w:id="0"/>
    </w:p>
    <w:p w:rsidR="00DA58BC" w:rsidRPr="00F13EC6" w:rsidRDefault="00DA58BC" w:rsidP="00F13EC6">
      <w:pPr>
        <w:jc w:val="both"/>
        <w:rPr>
          <w:rFonts w:ascii="Arial" w:hAnsi="Arial" w:cs="Arial"/>
          <w:color w:val="000000"/>
          <w:lang w:eastAsia="sl-SI"/>
        </w:rPr>
      </w:pPr>
    </w:p>
    <w:p w:rsidR="00C621C3" w:rsidRPr="008E142E" w:rsidRDefault="00C621C3" w:rsidP="00C621C3">
      <w:pPr>
        <w:overflowPunct/>
        <w:spacing w:after="240" w:line="276" w:lineRule="auto"/>
        <w:jc w:val="both"/>
        <w:textAlignment w:val="auto"/>
        <w:rPr>
          <w:rFonts w:ascii="Arial" w:hAnsi="Arial" w:cs="Arial"/>
          <w:iCs/>
          <w:color w:val="000000"/>
          <w:lang w:eastAsia="sl-SI"/>
        </w:rPr>
      </w:pPr>
      <w:r w:rsidRPr="008E142E">
        <w:rPr>
          <w:rFonts w:ascii="Arial" w:hAnsi="Arial" w:cs="Arial"/>
          <w:iCs/>
          <w:color w:val="00000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rsidR="00C37CB2" w:rsidRDefault="00C37CB2" w:rsidP="00E35687">
      <w:pPr>
        <w:pStyle w:val="Telobesedila"/>
        <w:spacing w:after="0" w:line="264" w:lineRule="auto"/>
        <w:jc w:val="center"/>
        <w:rPr>
          <w:rFonts w:ascii="Arial" w:hAnsi="Arial" w:cs="Arial"/>
          <w:sz w:val="20"/>
        </w:rPr>
      </w:pPr>
    </w:p>
    <w:p w:rsidR="00C621C3" w:rsidRDefault="00C621C3" w:rsidP="00E35687">
      <w:pPr>
        <w:pStyle w:val="Telobesedila"/>
        <w:spacing w:after="0" w:line="264" w:lineRule="auto"/>
        <w:jc w:val="center"/>
        <w:rPr>
          <w:rFonts w:ascii="Arial" w:hAnsi="Arial" w:cs="Arial"/>
          <w:sz w:val="20"/>
        </w:rPr>
      </w:pPr>
    </w:p>
    <w:p w:rsidR="00C621C3" w:rsidRDefault="00C621C3" w:rsidP="00E35687">
      <w:pPr>
        <w:pStyle w:val="Telobesedila"/>
        <w:spacing w:after="0" w:line="264" w:lineRule="auto"/>
        <w:jc w:val="center"/>
        <w:rPr>
          <w:rFonts w:ascii="Arial" w:hAnsi="Arial" w:cs="Arial"/>
          <w:sz w:val="20"/>
        </w:rPr>
      </w:pPr>
    </w:p>
    <w:p w:rsidR="00F13EC6" w:rsidRDefault="00F13EC6" w:rsidP="00E35687">
      <w:pPr>
        <w:pStyle w:val="Telobesedila"/>
        <w:spacing w:after="0" w:line="264" w:lineRule="auto"/>
        <w:jc w:val="center"/>
        <w:rPr>
          <w:rFonts w:ascii="Arial" w:hAnsi="Arial" w:cs="Arial"/>
          <w:sz w:val="20"/>
        </w:rPr>
      </w:pPr>
    </w:p>
    <w:p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rsidR="00E35687" w:rsidRPr="00975300" w:rsidRDefault="00E35687" w:rsidP="00E35687">
      <w:pPr>
        <w:widowControl w:val="0"/>
        <w:spacing w:line="264" w:lineRule="auto"/>
        <w:rPr>
          <w:rFonts w:ascii="Arial" w:hAnsi="Arial" w:cs="Arial"/>
        </w:rPr>
      </w:pPr>
    </w:p>
    <w:p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rsidR="00E35687" w:rsidRPr="00975300" w:rsidRDefault="00E35687" w:rsidP="00E35687">
      <w:pPr>
        <w:widowControl w:val="0"/>
        <w:spacing w:line="264" w:lineRule="auto"/>
        <w:ind w:left="360"/>
        <w:rPr>
          <w:rFonts w:ascii="Arial" w:hAnsi="Arial" w:cs="Arial"/>
        </w:rPr>
      </w:pPr>
    </w:p>
    <w:p w:rsidR="00805BF4" w:rsidRPr="00805BF4" w:rsidRDefault="00C621C3" w:rsidP="00805BF4">
      <w:pPr>
        <w:tabs>
          <w:tab w:val="left" w:pos="960"/>
          <w:tab w:val="center" w:pos="4249"/>
          <w:tab w:val="left" w:pos="7215"/>
        </w:tabs>
        <w:jc w:val="both"/>
        <w:rPr>
          <w:rFonts w:ascii="Arial" w:hAnsi="Arial" w:cs="Arial"/>
          <w:b/>
          <w:bCs/>
        </w:rPr>
      </w:pPr>
      <w:r w:rsidRPr="00C621C3">
        <w:rPr>
          <w:rFonts w:ascii="Arial" w:hAnsi="Arial" w:cs="Arial"/>
        </w:rPr>
        <w:t xml:space="preserve">Predmet pogodbe je  </w:t>
      </w:r>
      <w:r w:rsidR="00805BF4" w:rsidRPr="00805BF4">
        <w:rPr>
          <w:rFonts w:ascii="Arial" w:hAnsi="Arial" w:cs="Arial"/>
          <w:b/>
          <w:bCs/>
          <w:lang w:eastAsia="sl-SI"/>
        </w:rPr>
        <w:t>Pri</w:t>
      </w:r>
      <w:r w:rsidR="00805BF4" w:rsidRPr="00805BF4">
        <w:rPr>
          <w:rFonts w:ascii="Arial" w:hAnsi="Arial" w:cs="Arial"/>
          <w:b/>
          <w:bCs/>
        </w:rPr>
        <w:t>dobivanje podatkov o spremembah zalog ogljika v živi in odmrli biomasi v gozdovih</w:t>
      </w:r>
      <w:r w:rsidR="00805BF4">
        <w:rPr>
          <w:rFonts w:ascii="Arial" w:hAnsi="Arial" w:cs="Arial"/>
          <w:b/>
          <w:bCs/>
        </w:rPr>
        <w:t>.</w:t>
      </w:r>
    </w:p>
    <w:p w:rsidR="00C621C3" w:rsidRPr="00C621C3" w:rsidRDefault="00C621C3" w:rsidP="00C621C3">
      <w:pPr>
        <w:jc w:val="both"/>
        <w:rPr>
          <w:rFonts w:ascii="Arial" w:eastAsia="Calibri" w:hAnsi="Arial" w:cs="Arial"/>
        </w:rPr>
      </w:pPr>
      <w:r w:rsidRPr="00C621C3">
        <w:rPr>
          <w:rFonts w:ascii="Arial" w:hAnsi="Arial" w:cs="Arial"/>
          <w:b/>
          <w:bCs/>
          <w:lang w:eastAsia="sl-SI"/>
        </w:rPr>
        <w:t xml:space="preserve"> </w:t>
      </w:r>
    </w:p>
    <w:p w:rsidR="00C621C3" w:rsidRDefault="00C621C3" w:rsidP="00C621C3">
      <w:pPr>
        <w:spacing w:line="264" w:lineRule="auto"/>
        <w:jc w:val="both"/>
        <w:rPr>
          <w:rFonts w:ascii="Arial" w:hAnsi="Arial" w:cs="Arial"/>
        </w:rPr>
      </w:pPr>
      <w:r>
        <w:rPr>
          <w:rFonts w:ascii="Arial" w:hAnsi="Arial" w:cs="Arial"/>
        </w:rPr>
        <w:t>N</w:t>
      </w:r>
      <w:r w:rsidRPr="00975300">
        <w:rPr>
          <w:rFonts w:ascii="Arial" w:hAnsi="Arial" w:cs="Arial"/>
        </w:rPr>
        <w:t>aloga bo opravljena v skladu s ponudbo</w:t>
      </w:r>
      <w:bookmarkStart w:id="1" w:name="OLE_LINK1"/>
      <w:bookmarkStart w:id="2" w:name="OLE_LINK2"/>
      <w:r w:rsidRPr="00975300">
        <w:rPr>
          <w:rFonts w:ascii="Arial" w:hAnsi="Arial" w:cs="Arial"/>
        </w:rPr>
        <w:t xml:space="preserve"> izvajalca z dne </w:t>
      </w:r>
      <w:bookmarkEnd w:id="1"/>
      <w:bookmarkEnd w:id="2"/>
      <w:r w:rsidRPr="00975300">
        <w:rPr>
          <w:rFonts w:ascii="Arial" w:hAnsi="Arial" w:cs="Arial"/>
        </w:rPr>
        <w:t>_____________in projektno nalogo</w:t>
      </w:r>
      <w:r>
        <w:rPr>
          <w:rFonts w:ascii="Arial" w:hAnsi="Arial" w:cs="Arial"/>
        </w:rPr>
        <w:t>.</w:t>
      </w:r>
      <w:r w:rsidRPr="00975300">
        <w:rPr>
          <w:rFonts w:ascii="Arial" w:hAnsi="Arial" w:cs="Arial"/>
        </w:rPr>
        <w:t xml:space="preserve"> Ponudbeni predračun in projektna naloga sta sestavni del te pogodbe.</w:t>
      </w:r>
    </w:p>
    <w:p w:rsidR="009A78FE" w:rsidRDefault="009A78FE" w:rsidP="00E35687">
      <w:pPr>
        <w:spacing w:line="264" w:lineRule="auto"/>
        <w:jc w:val="both"/>
        <w:rPr>
          <w:rFonts w:ascii="Arial" w:hAnsi="Arial" w:cs="Arial"/>
        </w:rPr>
      </w:pPr>
    </w:p>
    <w:p w:rsidR="00F8038F" w:rsidRDefault="00F8038F" w:rsidP="00E35687">
      <w:pPr>
        <w:widowControl w:val="0"/>
        <w:spacing w:line="264" w:lineRule="auto"/>
        <w:jc w:val="center"/>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rsidR="00E35687" w:rsidRPr="00975300" w:rsidRDefault="00E35687" w:rsidP="00E35687">
      <w:pPr>
        <w:widowControl w:val="0"/>
        <w:spacing w:line="264" w:lineRule="auto"/>
        <w:jc w:val="center"/>
        <w:rPr>
          <w:rFonts w:ascii="Arial" w:hAnsi="Arial" w:cs="Arial"/>
        </w:rPr>
      </w:pPr>
    </w:p>
    <w:p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rsidR="00E35687" w:rsidRPr="00975300" w:rsidRDefault="00E35687" w:rsidP="00E35687">
      <w:pPr>
        <w:widowControl w:val="0"/>
        <w:spacing w:line="264" w:lineRule="auto"/>
        <w:jc w:val="center"/>
        <w:rPr>
          <w:rFonts w:ascii="Arial" w:hAnsi="Arial" w:cs="Arial"/>
        </w:rPr>
      </w:pPr>
    </w:p>
    <w:p w:rsidR="00C621C3" w:rsidRPr="00975300" w:rsidRDefault="00C621C3" w:rsidP="00C621C3">
      <w:pPr>
        <w:widowControl w:val="0"/>
        <w:spacing w:line="264" w:lineRule="auto"/>
        <w:jc w:val="both"/>
        <w:rPr>
          <w:rFonts w:ascii="Arial" w:hAnsi="Arial" w:cs="Arial"/>
        </w:rPr>
      </w:pPr>
      <w:bookmarkStart w:id="3" w:name="_Toc64354171"/>
      <w:r w:rsidRPr="00975300">
        <w:rPr>
          <w:rFonts w:ascii="Arial" w:hAnsi="Arial" w:cs="Arial"/>
        </w:rPr>
        <w:t>Pogodbena vrednost znaša</w:t>
      </w:r>
      <w:r>
        <w:rPr>
          <w:rFonts w:ascii="Arial" w:hAnsi="Arial" w:cs="Arial"/>
        </w:rPr>
        <w:t xml:space="preserve"> do</w:t>
      </w:r>
      <w:r w:rsidRPr="00975300">
        <w:rPr>
          <w:rFonts w:ascii="Arial" w:hAnsi="Arial" w:cs="Arial"/>
        </w:rPr>
        <w:t>:</w:t>
      </w:r>
    </w:p>
    <w:p w:rsidR="00C621C3" w:rsidRPr="00975300" w:rsidRDefault="00C621C3" w:rsidP="00C621C3">
      <w:pPr>
        <w:widowControl w:val="0"/>
        <w:spacing w:line="264" w:lineRule="auto"/>
        <w:jc w:val="both"/>
        <w:rPr>
          <w:rFonts w:ascii="Arial" w:hAnsi="Arial" w:cs="Arial"/>
        </w:rPr>
      </w:pPr>
    </w:p>
    <w:p w:rsidR="00C621C3" w:rsidRPr="00975300" w:rsidRDefault="00C621C3" w:rsidP="00C621C3">
      <w:pPr>
        <w:widowControl w:val="0"/>
        <w:spacing w:line="264" w:lineRule="auto"/>
        <w:jc w:val="both"/>
        <w:rPr>
          <w:rFonts w:ascii="Arial" w:hAnsi="Arial" w:cs="Arial"/>
        </w:rPr>
      </w:pPr>
      <w:r w:rsidRPr="00975300">
        <w:rPr>
          <w:rFonts w:ascii="Arial" w:hAnsi="Arial" w:cs="Arial"/>
        </w:rPr>
        <w:t>brez DDV _____________EUR (z besedo: _____________EUR __/100)    oziroma</w:t>
      </w:r>
    </w:p>
    <w:p w:rsidR="00C621C3" w:rsidRPr="00975300" w:rsidRDefault="00C621C3" w:rsidP="00C621C3">
      <w:pPr>
        <w:widowControl w:val="0"/>
        <w:spacing w:line="264" w:lineRule="auto"/>
        <w:jc w:val="both"/>
        <w:rPr>
          <w:rFonts w:ascii="Arial" w:hAnsi="Arial" w:cs="Arial"/>
        </w:rPr>
      </w:pPr>
    </w:p>
    <w:p w:rsidR="00C621C3" w:rsidRDefault="00C621C3" w:rsidP="00C621C3">
      <w:pPr>
        <w:widowControl w:val="0"/>
        <w:spacing w:line="264" w:lineRule="auto"/>
        <w:jc w:val="both"/>
        <w:rPr>
          <w:rFonts w:ascii="Arial" w:hAnsi="Arial" w:cs="Arial"/>
        </w:rPr>
      </w:pPr>
      <w:r w:rsidRPr="00975300">
        <w:rPr>
          <w:rFonts w:ascii="Arial" w:hAnsi="Arial" w:cs="Arial"/>
        </w:rPr>
        <w:t>z DDV v višini ______ % _____________EUR (z besedo: _____________EUR __/100)</w:t>
      </w:r>
      <w:r>
        <w:rPr>
          <w:rFonts w:ascii="Arial" w:hAnsi="Arial" w:cs="Arial"/>
        </w:rPr>
        <w:t xml:space="preserve">, od tega </w:t>
      </w:r>
    </w:p>
    <w:p w:rsidR="00C621C3" w:rsidRDefault="00C621C3" w:rsidP="00C621C3">
      <w:pPr>
        <w:widowControl w:val="0"/>
        <w:spacing w:line="264" w:lineRule="auto"/>
        <w:jc w:val="both"/>
        <w:rPr>
          <w:rFonts w:ascii="Arial" w:hAnsi="Arial" w:cs="Arial"/>
        </w:rPr>
      </w:pPr>
    </w:p>
    <w:p w:rsidR="00C621C3" w:rsidRDefault="00C621C3" w:rsidP="00C621C3">
      <w:pPr>
        <w:widowControl w:val="0"/>
        <w:spacing w:line="264" w:lineRule="auto"/>
        <w:jc w:val="both"/>
        <w:rPr>
          <w:rFonts w:ascii="Arial" w:hAnsi="Arial" w:cs="Arial"/>
        </w:rPr>
      </w:pPr>
      <w:r>
        <w:rPr>
          <w:rFonts w:ascii="Arial" w:hAnsi="Arial" w:cs="Arial"/>
        </w:rPr>
        <w:t xml:space="preserve">v letu 2022_________EUR brez DDV, oziroma ________________EUR z DDV </w:t>
      </w:r>
    </w:p>
    <w:p w:rsidR="00C621C3" w:rsidRDefault="00C621C3" w:rsidP="00C621C3">
      <w:pPr>
        <w:widowControl w:val="0"/>
        <w:spacing w:line="264" w:lineRule="auto"/>
        <w:jc w:val="both"/>
        <w:rPr>
          <w:rFonts w:ascii="Arial" w:hAnsi="Arial" w:cs="Arial"/>
        </w:rPr>
      </w:pPr>
    </w:p>
    <w:p w:rsidR="00C621C3" w:rsidRDefault="00C621C3" w:rsidP="00C621C3">
      <w:pPr>
        <w:widowControl w:val="0"/>
        <w:spacing w:line="264" w:lineRule="auto"/>
        <w:jc w:val="both"/>
        <w:rPr>
          <w:rFonts w:ascii="Arial" w:hAnsi="Arial" w:cs="Arial"/>
        </w:rPr>
      </w:pPr>
      <w:r>
        <w:rPr>
          <w:rFonts w:ascii="Arial" w:hAnsi="Arial" w:cs="Arial"/>
        </w:rPr>
        <w:t>v letu 2023_________EUR brez DDV, oziroma ________________EUR z DDV .</w:t>
      </w:r>
    </w:p>
    <w:p w:rsidR="00C621C3" w:rsidRPr="00975300" w:rsidRDefault="00C621C3" w:rsidP="00C621C3">
      <w:pPr>
        <w:widowControl w:val="0"/>
        <w:spacing w:line="264" w:lineRule="auto"/>
        <w:jc w:val="both"/>
        <w:rPr>
          <w:rFonts w:ascii="Arial" w:hAnsi="Arial" w:cs="Arial"/>
        </w:rPr>
      </w:pPr>
    </w:p>
    <w:p w:rsidR="0000377B" w:rsidRPr="00975300" w:rsidRDefault="0000377B" w:rsidP="00E35687">
      <w:pPr>
        <w:widowControl w:val="0"/>
        <w:spacing w:line="264" w:lineRule="auto"/>
        <w:jc w:val="center"/>
        <w:rPr>
          <w:rFonts w:ascii="Arial" w:hAnsi="Arial" w:cs="Arial"/>
        </w:rPr>
      </w:pPr>
    </w:p>
    <w:p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rsidR="00E35687" w:rsidRPr="00975300" w:rsidRDefault="00E35687" w:rsidP="00E35687">
      <w:pPr>
        <w:spacing w:line="264" w:lineRule="auto"/>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rsidR="00027CAD" w:rsidRPr="00975300" w:rsidRDefault="00027CAD" w:rsidP="00E35687">
      <w:pPr>
        <w:spacing w:line="264" w:lineRule="auto"/>
        <w:rPr>
          <w:rFonts w:ascii="Arial" w:hAnsi="Arial" w:cs="Arial"/>
        </w:rPr>
      </w:pPr>
    </w:p>
    <w:p w:rsidR="00C621C3" w:rsidRDefault="00C621C3" w:rsidP="00C621C3">
      <w:pPr>
        <w:spacing w:line="264" w:lineRule="auto"/>
        <w:rPr>
          <w:rFonts w:ascii="Arial" w:hAnsi="Arial" w:cs="Arial"/>
        </w:rPr>
      </w:pPr>
      <w:r w:rsidRPr="0056741C">
        <w:rPr>
          <w:rFonts w:ascii="Arial" w:hAnsi="Arial" w:cs="Arial"/>
        </w:rPr>
        <w:t>Izvajalec se obvezuje:</w:t>
      </w:r>
    </w:p>
    <w:p w:rsidR="00C621C3" w:rsidRPr="0056741C" w:rsidRDefault="00C621C3" w:rsidP="00C621C3">
      <w:pPr>
        <w:spacing w:line="264" w:lineRule="auto"/>
        <w:rPr>
          <w:rFonts w:ascii="Arial" w:hAnsi="Arial" w:cs="Arial"/>
        </w:rPr>
      </w:pPr>
    </w:p>
    <w:p w:rsidR="00C621C3" w:rsidRPr="0056741C" w:rsidRDefault="00C621C3" w:rsidP="00C621C3">
      <w:pPr>
        <w:spacing w:line="264" w:lineRule="auto"/>
        <w:jc w:val="both"/>
        <w:rPr>
          <w:rFonts w:ascii="Arial" w:hAnsi="Arial" w:cs="Arial"/>
        </w:rPr>
      </w:pPr>
      <w:r w:rsidRPr="0056741C">
        <w:rPr>
          <w:rFonts w:ascii="Arial" w:hAnsi="Arial" w:cs="Arial"/>
        </w:rPr>
        <w:t>- prevzeto nalogo izvršiti strokovno, pravilno, vestno in kakovostno v skladu z veljavnimi predpisi,</w:t>
      </w:r>
    </w:p>
    <w:p w:rsidR="00C621C3" w:rsidRPr="0056741C" w:rsidRDefault="00C621C3" w:rsidP="00C621C3">
      <w:pPr>
        <w:spacing w:line="264" w:lineRule="auto"/>
        <w:jc w:val="both"/>
        <w:rPr>
          <w:rFonts w:ascii="Arial" w:hAnsi="Arial" w:cs="Arial"/>
        </w:rPr>
      </w:pPr>
      <w:r w:rsidRPr="0056741C">
        <w:rPr>
          <w:rFonts w:ascii="Arial" w:hAnsi="Arial" w:cs="Arial"/>
        </w:rPr>
        <w:t>- izvršiti pogodbeno nalogo v korist naročnika,</w:t>
      </w:r>
    </w:p>
    <w:p w:rsidR="00C621C3" w:rsidRPr="0056741C" w:rsidRDefault="00C621C3" w:rsidP="00C621C3">
      <w:pPr>
        <w:spacing w:line="264" w:lineRule="auto"/>
        <w:jc w:val="both"/>
        <w:rPr>
          <w:rFonts w:ascii="Arial" w:hAnsi="Arial" w:cs="Arial"/>
        </w:rPr>
      </w:pPr>
      <w:r w:rsidRPr="0056741C">
        <w:rPr>
          <w:rFonts w:ascii="Arial" w:hAnsi="Arial" w:cs="Arial"/>
        </w:rPr>
        <w:t>- storiti vse, kar spada v obseg prevzetih obveznosti, v tej pogodbi določenih rokih,</w:t>
      </w:r>
    </w:p>
    <w:p w:rsidR="00C621C3" w:rsidRPr="0056741C" w:rsidRDefault="00C621C3" w:rsidP="00C621C3">
      <w:pPr>
        <w:spacing w:line="264" w:lineRule="auto"/>
        <w:jc w:val="both"/>
        <w:rPr>
          <w:rFonts w:ascii="Arial" w:hAnsi="Arial" w:cs="Arial"/>
        </w:rPr>
      </w:pPr>
      <w:r w:rsidRPr="0056741C">
        <w:rPr>
          <w:rFonts w:ascii="Arial" w:hAnsi="Arial" w:cs="Arial"/>
        </w:rPr>
        <w:t xml:space="preserve">- v fazi izvedbe naloge na pobudo in na način, ki ga v teku izvajanja naloge določi naročnik, sodelovati </w:t>
      </w:r>
      <w:r>
        <w:rPr>
          <w:rFonts w:ascii="Arial" w:hAnsi="Arial" w:cs="Arial"/>
        </w:rPr>
        <w:t xml:space="preserve">    </w:t>
      </w:r>
      <w:r w:rsidRPr="0056741C">
        <w:rPr>
          <w:rFonts w:ascii="Arial" w:hAnsi="Arial" w:cs="Arial"/>
        </w:rPr>
        <w:t xml:space="preserve">z njim, </w:t>
      </w:r>
    </w:p>
    <w:p w:rsidR="000E32BD" w:rsidRDefault="000E32BD" w:rsidP="00230F55">
      <w:pPr>
        <w:pStyle w:val="Default"/>
        <w:jc w:val="both"/>
        <w:rPr>
          <w:rFonts w:ascii="Arial" w:hAnsi="Arial" w:cs="Arial"/>
          <w:sz w:val="20"/>
          <w:szCs w:val="20"/>
        </w:rPr>
      </w:pPr>
    </w:p>
    <w:p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rsidR="00027CAD" w:rsidRPr="00975300" w:rsidRDefault="00027CAD" w:rsidP="00E35687">
      <w:pPr>
        <w:pStyle w:val="Telobesedila3"/>
        <w:spacing w:line="264" w:lineRule="auto"/>
        <w:rPr>
          <w:rFonts w:ascii="Arial" w:hAnsi="Arial" w:cs="Arial"/>
          <w:sz w:val="20"/>
        </w:rPr>
      </w:pPr>
    </w:p>
    <w:p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E32BD" w:rsidRDefault="000E32BD" w:rsidP="00E35687">
      <w:pPr>
        <w:spacing w:line="264" w:lineRule="auto"/>
        <w:rPr>
          <w:rFonts w:ascii="Arial" w:hAnsi="Arial" w:cs="Arial"/>
        </w:rPr>
      </w:pPr>
    </w:p>
    <w:p w:rsidR="00853532" w:rsidRDefault="00853532" w:rsidP="00E35687">
      <w:pPr>
        <w:spacing w:line="264" w:lineRule="auto"/>
        <w:rPr>
          <w:rFonts w:ascii="Arial" w:hAnsi="Arial" w:cs="Arial"/>
        </w:rPr>
      </w:pPr>
    </w:p>
    <w:p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rsidR="00027CAD" w:rsidRPr="00975300" w:rsidRDefault="00027CAD" w:rsidP="00A57D1B">
      <w:pPr>
        <w:spacing w:line="264" w:lineRule="auto"/>
        <w:rPr>
          <w:rFonts w:ascii="Arial" w:hAnsi="Arial" w:cs="Arial"/>
        </w:rPr>
      </w:pPr>
    </w:p>
    <w:p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rsidR="00027CAD" w:rsidRPr="00975300" w:rsidRDefault="00027CAD" w:rsidP="00E35687">
      <w:pPr>
        <w:spacing w:line="264" w:lineRule="auto"/>
        <w:jc w:val="center"/>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Naročnik se obvezuje:</w:t>
      </w:r>
    </w:p>
    <w:p w:rsidR="00027CAD" w:rsidRPr="00975300" w:rsidRDefault="00027CAD" w:rsidP="00E35687">
      <w:pPr>
        <w:spacing w:line="264" w:lineRule="auto"/>
        <w:rPr>
          <w:rFonts w:ascii="Arial" w:hAnsi="Arial" w:cs="Arial"/>
        </w:rPr>
      </w:pPr>
      <w:r w:rsidRPr="00975300">
        <w:rPr>
          <w:rFonts w:ascii="Arial" w:hAnsi="Arial" w:cs="Arial"/>
        </w:rPr>
        <w:t>- v dogovorjenih rokih dati na razpolago izvajalcu vse razpoložljive informacije in gradivo, ki</w:t>
      </w:r>
      <w:r w:rsidR="00762F53" w:rsidRPr="00975300">
        <w:rPr>
          <w:rFonts w:ascii="Arial" w:hAnsi="Arial" w:cs="Arial"/>
        </w:rPr>
        <w:t xml:space="preserve"> je potrebno za izvedbo naloge</w:t>
      </w:r>
      <w:r w:rsidRPr="00975300">
        <w:rPr>
          <w:rFonts w:ascii="Arial" w:hAnsi="Arial" w:cs="Arial"/>
        </w:rPr>
        <w:t xml:space="preserve"> po tej pogodbi,</w:t>
      </w:r>
    </w:p>
    <w:p w:rsidR="00027CAD" w:rsidRPr="00975300" w:rsidRDefault="00027CAD" w:rsidP="00F52BAA">
      <w:pPr>
        <w:spacing w:line="264" w:lineRule="auto"/>
        <w:jc w:val="both"/>
        <w:rPr>
          <w:rFonts w:ascii="Arial" w:hAnsi="Arial" w:cs="Arial"/>
        </w:rPr>
      </w:pPr>
      <w:r w:rsidRPr="00975300">
        <w:rPr>
          <w:rFonts w:ascii="Arial" w:hAnsi="Arial" w:cs="Arial"/>
        </w:rPr>
        <w:t xml:space="preserve">- tesno sodelovati z izvajalcem z </w:t>
      </w:r>
      <w:r w:rsidR="00762F53" w:rsidRPr="00975300">
        <w:rPr>
          <w:rFonts w:ascii="Arial" w:hAnsi="Arial" w:cs="Arial"/>
        </w:rPr>
        <w:t>namenom, da se prevzeta naloga</w:t>
      </w:r>
      <w:r w:rsidRPr="00975300">
        <w:rPr>
          <w:rFonts w:ascii="Arial" w:hAnsi="Arial" w:cs="Arial"/>
        </w:rPr>
        <w:t xml:space="preserve"> izvrši v dogovorjeni vsebini, pravočasno in v obojestransko korist.</w:t>
      </w:r>
    </w:p>
    <w:p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rsidR="00F8038F" w:rsidRDefault="00F8038F" w:rsidP="00AD54D3">
      <w:pPr>
        <w:spacing w:line="264" w:lineRule="auto"/>
        <w:jc w:val="center"/>
        <w:rPr>
          <w:rFonts w:ascii="Arial" w:hAnsi="Arial" w:cs="Arial"/>
        </w:rPr>
      </w:pPr>
    </w:p>
    <w:p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rsidR="00CB74D8" w:rsidRPr="00975300" w:rsidRDefault="00CB74D8" w:rsidP="00AD54D3">
      <w:pPr>
        <w:spacing w:line="264" w:lineRule="auto"/>
        <w:jc w:val="center"/>
        <w:rPr>
          <w:rFonts w:ascii="Arial" w:hAnsi="Arial" w:cs="Arial"/>
        </w:rPr>
      </w:pPr>
    </w:p>
    <w:p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rsidR="00CB74D8" w:rsidRPr="00975300" w:rsidRDefault="00CB74D8" w:rsidP="00E35687">
      <w:pPr>
        <w:widowControl w:val="0"/>
        <w:spacing w:line="264" w:lineRule="auto"/>
        <w:jc w:val="center"/>
        <w:rPr>
          <w:rFonts w:ascii="Arial" w:hAnsi="Arial" w:cs="Arial"/>
        </w:rPr>
      </w:pPr>
    </w:p>
    <w:p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5F0AF8" w:rsidRPr="00975300" w:rsidRDefault="005F0AF8" w:rsidP="005F0AF8">
      <w:pPr>
        <w:spacing w:line="264" w:lineRule="auto"/>
        <w:jc w:val="both"/>
        <w:rPr>
          <w:rFonts w:ascii="Arial" w:hAnsi="Arial" w:cs="Arial"/>
        </w:rPr>
      </w:pPr>
    </w:p>
    <w:p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sidR="00F459C4">
        <w:rPr>
          <w:rFonts w:ascii="Arial" w:hAnsi="Arial" w:cs="Arial"/>
        </w:rPr>
        <w:t xml:space="preserve"> </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rsidR="00564002" w:rsidRPr="00975300" w:rsidRDefault="00564002" w:rsidP="00564002">
      <w:pPr>
        <w:spacing w:line="264" w:lineRule="auto"/>
        <w:jc w:val="both"/>
        <w:rPr>
          <w:rFonts w:ascii="Arial" w:hAnsi="Arial" w:cs="Arial"/>
        </w:rPr>
      </w:pPr>
      <w:r>
        <w:rPr>
          <w:rFonts w:ascii="Arial" w:hAnsi="Arial" w:cs="Arial"/>
        </w:rPr>
        <w:t xml:space="preserve"> </w:t>
      </w:r>
    </w:p>
    <w:p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B74D8" w:rsidRPr="00975300" w:rsidRDefault="00CB74D8" w:rsidP="00E35687">
      <w:pPr>
        <w:spacing w:line="264" w:lineRule="auto"/>
        <w:jc w:val="both"/>
        <w:rPr>
          <w:rFonts w:ascii="Arial" w:hAnsi="Arial" w:cs="Arial"/>
        </w:rPr>
      </w:pPr>
    </w:p>
    <w:p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3"/>
    <w:p w:rsidR="009A78FE" w:rsidRDefault="009A78FE" w:rsidP="00E35687">
      <w:pPr>
        <w:spacing w:line="264" w:lineRule="auto"/>
        <w:jc w:val="center"/>
        <w:rPr>
          <w:rFonts w:ascii="Arial" w:hAnsi="Arial" w:cs="Arial"/>
        </w:rPr>
      </w:pPr>
    </w:p>
    <w:p w:rsidR="00AC7989" w:rsidRDefault="00AC7989" w:rsidP="00E35687">
      <w:pPr>
        <w:spacing w:line="264" w:lineRule="auto"/>
        <w:jc w:val="center"/>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rsidR="0098288A" w:rsidRPr="00975300" w:rsidRDefault="0098288A" w:rsidP="00D16FCD">
      <w:pPr>
        <w:spacing w:line="264" w:lineRule="auto"/>
        <w:rPr>
          <w:rFonts w:ascii="Arial" w:hAnsi="Arial" w:cs="Arial"/>
        </w:rPr>
      </w:pPr>
    </w:p>
    <w:p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rsidR="002C695C" w:rsidRPr="00975300" w:rsidRDefault="002C695C" w:rsidP="00E35687">
      <w:pPr>
        <w:spacing w:line="264" w:lineRule="auto"/>
        <w:rPr>
          <w:rFonts w:ascii="Arial" w:hAnsi="Arial" w:cs="Arial"/>
        </w:rPr>
      </w:pPr>
    </w:p>
    <w:p w:rsidR="00AC7989" w:rsidRPr="00685879" w:rsidRDefault="00AC7989" w:rsidP="00AC7989">
      <w:pPr>
        <w:tabs>
          <w:tab w:val="left" w:pos="960"/>
        </w:tabs>
        <w:jc w:val="both"/>
        <w:rPr>
          <w:rFonts w:ascii="Arial" w:hAnsi="Arial" w:cs="Arial"/>
          <w:b/>
        </w:rPr>
      </w:pPr>
      <w:r w:rsidRPr="00685879">
        <w:rPr>
          <w:rFonts w:ascii="Arial" w:hAnsi="Arial" w:cs="Arial"/>
        </w:rPr>
        <w:t xml:space="preserve">Izvajalec je dolžan  nalogo opraviti </w:t>
      </w:r>
      <w:r w:rsidRPr="00685879">
        <w:rPr>
          <w:rFonts w:ascii="Arial" w:hAnsi="Arial" w:cs="Arial"/>
          <w:b/>
        </w:rPr>
        <w:t xml:space="preserve">najkasneje do </w:t>
      </w:r>
      <w:r>
        <w:rPr>
          <w:rFonts w:ascii="Arial" w:hAnsi="Arial" w:cs="Arial"/>
          <w:b/>
        </w:rPr>
        <w:t>30. decembra 2023.</w:t>
      </w:r>
      <w:r w:rsidRPr="00685879">
        <w:rPr>
          <w:rFonts w:ascii="Arial" w:hAnsi="Arial" w:cs="Arial"/>
          <w:b/>
        </w:rPr>
        <w:t xml:space="preserve"> </w:t>
      </w:r>
    </w:p>
    <w:p w:rsidR="00AC7989" w:rsidRPr="00685879" w:rsidRDefault="00AC7989" w:rsidP="00AC7989">
      <w:pPr>
        <w:tabs>
          <w:tab w:val="left" w:pos="960"/>
        </w:tabs>
        <w:jc w:val="both"/>
        <w:rPr>
          <w:rFonts w:ascii="Arial" w:hAnsi="Arial" w:cs="Arial"/>
          <w:b/>
        </w:rPr>
      </w:pPr>
    </w:p>
    <w:p w:rsidR="00AC7989" w:rsidRPr="00685879" w:rsidRDefault="00AC7989" w:rsidP="00AC7989">
      <w:pPr>
        <w:pStyle w:val="odstavek"/>
        <w:spacing w:before="0" w:beforeAutospacing="0" w:after="0" w:afterAutospacing="0"/>
        <w:rPr>
          <w:rFonts w:ascii="Arial" w:hAnsi="Arial" w:cs="Arial"/>
          <w:sz w:val="20"/>
          <w:szCs w:val="20"/>
        </w:rPr>
      </w:pPr>
      <w:r w:rsidRPr="00685879">
        <w:rPr>
          <w:rFonts w:ascii="Arial" w:hAnsi="Arial" w:cs="Arial"/>
          <w:sz w:val="20"/>
          <w:szCs w:val="20"/>
        </w:rPr>
        <w:t xml:space="preserve">Javno naročilo bo izvedeno v </w:t>
      </w:r>
      <w:r w:rsidR="00805BF4">
        <w:rPr>
          <w:rFonts w:ascii="Arial" w:hAnsi="Arial" w:cs="Arial"/>
          <w:sz w:val="20"/>
          <w:szCs w:val="20"/>
        </w:rPr>
        <w:t>petih</w:t>
      </w:r>
      <w:r w:rsidRPr="00685879">
        <w:rPr>
          <w:rFonts w:ascii="Arial" w:hAnsi="Arial" w:cs="Arial"/>
          <w:sz w:val="20"/>
          <w:szCs w:val="20"/>
        </w:rPr>
        <w:t xml:space="preserve"> mejnikih:</w:t>
      </w:r>
    </w:p>
    <w:p w:rsidR="00AC7989" w:rsidRPr="00685879" w:rsidRDefault="00AC7989" w:rsidP="00AC7989">
      <w:pPr>
        <w:pStyle w:val="odstavek"/>
        <w:spacing w:before="0" w:beforeAutospacing="0" w:after="0" w:afterAutospacing="0"/>
        <w:rPr>
          <w:rFonts w:ascii="Arial" w:hAnsi="Arial" w:cs="Arial"/>
          <w:sz w:val="20"/>
          <w:szCs w:val="20"/>
        </w:rPr>
      </w:pPr>
    </w:p>
    <w:p w:rsidR="00805BF4" w:rsidRDefault="00805BF4" w:rsidP="00805BF4">
      <w:pPr>
        <w:pStyle w:val="Odstavekseznama"/>
        <w:ind w:left="0"/>
        <w:jc w:val="both"/>
        <w:rPr>
          <w:rFonts w:ascii="Arial" w:hAnsi="Arial"/>
        </w:rPr>
      </w:pPr>
      <w:r>
        <w:rPr>
          <w:rFonts w:ascii="Arial" w:hAnsi="Arial"/>
        </w:rPr>
        <w:t xml:space="preserve">1. </w:t>
      </w:r>
      <w:r w:rsidRPr="008F0CBE">
        <w:rPr>
          <w:rFonts w:ascii="Arial" w:hAnsi="Arial"/>
        </w:rPr>
        <w:t xml:space="preserve">Mejnik </w:t>
      </w:r>
      <w:r>
        <w:rPr>
          <w:rFonts w:ascii="Arial" w:hAnsi="Arial"/>
        </w:rPr>
        <w:t xml:space="preserve">najkasneje do </w:t>
      </w:r>
      <w:r w:rsidRPr="008F0CBE">
        <w:rPr>
          <w:rFonts w:ascii="Arial" w:hAnsi="Arial"/>
        </w:rPr>
        <w:t xml:space="preserve">:  </w:t>
      </w:r>
      <w:r>
        <w:rPr>
          <w:rFonts w:ascii="Arial" w:hAnsi="Arial"/>
        </w:rPr>
        <w:t>28. 2. 2022</w:t>
      </w:r>
      <w:r w:rsidRPr="008F0CBE">
        <w:rPr>
          <w:rFonts w:ascii="Arial" w:hAnsi="Arial"/>
        </w:rPr>
        <w:t xml:space="preserve">  </w:t>
      </w:r>
    </w:p>
    <w:p w:rsidR="00805BF4" w:rsidRDefault="00805BF4" w:rsidP="00805BF4">
      <w:pPr>
        <w:pStyle w:val="Odstavekseznama"/>
        <w:numPr>
          <w:ilvl w:val="0"/>
          <w:numId w:val="16"/>
        </w:numPr>
        <w:overflowPunct/>
        <w:autoSpaceDE/>
        <w:autoSpaceDN/>
        <w:adjustRightInd/>
        <w:spacing w:line="259" w:lineRule="auto"/>
        <w:contextualSpacing/>
        <w:jc w:val="both"/>
        <w:textAlignment w:val="auto"/>
        <w:rPr>
          <w:rFonts w:ascii="Arial" w:hAnsi="Arial"/>
        </w:rPr>
      </w:pPr>
      <w:r>
        <w:rPr>
          <w:rFonts w:ascii="Arial" w:hAnsi="Arial"/>
        </w:rPr>
        <w:t xml:space="preserve">Dopolnitev metodologije </w:t>
      </w:r>
      <w:r w:rsidRPr="00621F6C">
        <w:rPr>
          <w:rFonts w:ascii="Arial" w:hAnsi="Arial"/>
        </w:rPr>
        <w:t xml:space="preserve">za vzorčenje nadzemne </w:t>
      </w:r>
      <w:r>
        <w:rPr>
          <w:rFonts w:ascii="Arial" w:hAnsi="Arial"/>
        </w:rPr>
        <w:t xml:space="preserve">žive </w:t>
      </w:r>
      <w:r w:rsidRPr="00621F6C">
        <w:rPr>
          <w:rFonts w:ascii="Arial" w:hAnsi="Arial"/>
        </w:rPr>
        <w:t>in odmrle biomase</w:t>
      </w:r>
      <w:r>
        <w:rPr>
          <w:rFonts w:ascii="Arial" w:hAnsi="Arial"/>
        </w:rPr>
        <w:t>.</w:t>
      </w:r>
    </w:p>
    <w:p w:rsidR="00805BF4" w:rsidRDefault="00805BF4" w:rsidP="00805BF4">
      <w:pPr>
        <w:pStyle w:val="Odstavekseznama"/>
        <w:numPr>
          <w:ilvl w:val="0"/>
          <w:numId w:val="16"/>
        </w:numPr>
        <w:overflowPunct/>
        <w:autoSpaceDE/>
        <w:autoSpaceDN/>
        <w:adjustRightInd/>
        <w:spacing w:line="259" w:lineRule="auto"/>
        <w:contextualSpacing/>
        <w:jc w:val="both"/>
        <w:textAlignment w:val="auto"/>
        <w:rPr>
          <w:rFonts w:ascii="Arial" w:hAnsi="Arial"/>
        </w:rPr>
      </w:pPr>
      <w:r>
        <w:rPr>
          <w:rFonts w:ascii="Arial" w:hAnsi="Arial"/>
        </w:rPr>
        <w:t>Priprava protokolov za izvedbo terenskih meritev</w:t>
      </w:r>
      <w:r w:rsidRPr="00621F6C">
        <w:rPr>
          <w:rFonts w:ascii="Arial" w:hAnsi="Arial"/>
        </w:rPr>
        <w:t>.</w:t>
      </w:r>
      <w:r>
        <w:rPr>
          <w:rFonts w:ascii="Arial" w:hAnsi="Arial"/>
        </w:rPr>
        <w:t xml:space="preserve"> </w:t>
      </w:r>
    </w:p>
    <w:p w:rsidR="00805BF4" w:rsidRDefault="00805BF4" w:rsidP="00805BF4">
      <w:pPr>
        <w:pStyle w:val="Odstavekseznama"/>
        <w:ind w:left="0"/>
        <w:jc w:val="both"/>
        <w:rPr>
          <w:rFonts w:ascii="Times New Roman" w:hAnsi="Times New Roman"/>
          <w:sz w:val="24"/>
          <w:szCs w:val="24"/>
          <w:lang w:eastAsia="sl-SI"/>
        </w:rPr>
      </w:pPr>
    </w:p>
    <w:p w:rsidR="00805BF4" w:rsidRDefault="00805BF4" w:rsidP="00805BF4">
      <w:pPr>
        <w:pStyle w:val="Odstavekseznama"/>
        <w:ind w:left="0"/>
        <w:jc w:val="both"/>
        <w:rPr>
          <w:rFonts w:ascii="Arial" w:hAnsi="Arial"/>
        </w:rPr>
      </w:pPr>
      <w:r>
        <w:rPr>
          <w:rFonts w:ascii="Arial" w:hAnsi="Arial"/>
        </w:rPr>
        <w:t xml:space="preserve">2. </w:t>
      </w:r>
      <w:r w:rsidRPr="008F0CBE">
        <w:rPr>
          <w:rFonts w:ascii="Arial" w:hAnsi="Arial"/>
        </w:rPr>
        <w:t>Mejnik</w:t>
      </w:r>
      <w:r>
        <w:rPr>
          <w:rFonts w:ascii="Arial" w:hAnsi="Arial"/>
        </w:rPr>
        <w:t xml:space="preserve"> najkasneje</w:t>
      </w:r>
      <w:r w:rsidRPr="008F0CBE">
        <w:rPr>
          <w:rFonts w:ascii="Arial" w:hAnsi="Arial"/>
        </w:rPr>
        <w:t xml:space="preserve"> do </w:t>
      </w:r>
      <w:r>
        <w:rPr>
          <w:rFonts w:ascii="Arial" w:hAnsi="Arial"/>
        </w:rPr>
        <w:t xml:space="preserve">: </w:t>
      </w:r>
      <w:r w:rsidRPr="008F0CBE">
        <w:rPr>
          <w:rFonts w:ascii="Arial" w:hAnsi="Arial"/>
        </w:rPr>
        <w:t>3</w:t>
      </w:r>
      <w:r>
        <w:rPr>
          <w:rFonts w:ascii="Arial" w:hAnsi="Arial"/>
        </w:rPr>
        <w:t>1</w:t>
      </w:r>
      <w:r w:rsidRPr="008F0CBE">
        <w:rPr>
          <w:rFonts w:ascii="Arial" w:hAnsi="Arial"/>
        </w:rPr>
        <w:t>.0</w:t>
      </w:r>
      <w:r>
        <w:rPr>
          <w:rFonts w:ascii="Arial" w:hAnsi="Arial"/>
        </w:rPr>
        <w:t>5</w:t>
      </w:r>
      <w:r w:rsidRPr="008F0CBE">
        <w:rPr>
          <w:rFonts w:ascii="Arial" w:hAnsi="Arial"/>
        </w:rPr>
        <w:t xml:space="preserve">.2022  </w:t>
      </w:r>
    </w:p>
    <w:p w:rsidR="00805BF4" w:rsidRDefault="00805BF4" w:rsidP="00805BF4">
      <w:pPr>
        <w:pStyle w:val="Odstavekseznama"/>
        <w:numPr>
          <w:ilvl w:val="0"/>
          <w:numId w:val="16"/>
        </w:numPr>
        <w:overflowPunct/>
        <w:autoSpaceDE/>
        <w:autoSpaceDN/>
        <w:adjustRightInd/>
        <w:spacing w:line="259" w:lineRule="auto"/>
        <w:contextualSpacing/>
        <w:jc w:val="both"/>
        <w:textAlignment w:val="auto"/>
        <w:rPr>
          <w:rFonts w:ascii="Arial" w:hAnsi="Arial"/>
        </w:rPr>
      </w:pPr>
      <w:r>
        <w:rPr>
          <w:rFonts w:ascii="Arial" w:hAnsi="Arial"/>
        </w:rPr>
        <w:t>Testiranje metodologije na terenu</w:t>
      </w:r>
      <w:r w:rsidRPr="00621F6C">
        <w:rPr>
          <w:rFonts w:ascii="Arial" w:hAnsi="Arial"/>
        </w:rPr>
        <w:t>.</w:t>
      </w:r>
      <w:r>
        <w:rPr>
          <w:rFonts w:ascii="Arial" w:hAnsi="Arial"/>
        </w:rPr>
        <w:t xml:space="preserve"> </w:t>
      </w:r>
    </w:p>
    <w:p w:rsidR="00805BF4" w:rsidRDefault="00805BF4" w:rsidP="00805BF4">
      <w:pPr>
        <w:pStyle w:val="Odstavekseznama"/>
        <w:numPr>
          <w:ilvl w:val="0"/>
          <w:numId w:val="16"/>
        </w:numPr>
        <w:overflowPunct/>
        <w:autoSpaceDE/>
        <w:autoSpaceDN/>
        <w:adjustRightInd/>
        <w:spacing w:line="259" w:lineRule="auto"/>
        <w:contextualSpacing/>
        <w:jc w:val="both"/>
        <w:textAlignment w:val="auto"/>
        <w:rPr>
          <w:rFonts w:ascii="Arial" w:hAnsi="Arial"/>
        </w:rPr>
      </w:pPr>
      <w:r>
        <w:rPr>
          <w:rFonts w:ascii="Arial" w:hAnsi="Arial"/>
        </w:rPr>
        <w:t>Izvedba usposabljanja za terenske ekipe.</w:t>
      </w:r>
    </w:p>
    <w:p w:rsidR="00805BF4" w:rsidRPr="00621F6C" w:rsidRDefault="00805BF4" w:rsidP="00805BF4">
      <w:pPr>
        <w:pStyle w:val="Odstavekseznama"/>
        <w:numPr>
          <w:ilvl w:val="0"/>
          <w:numId w:val="16"/>
        </w:numPr>
        <w:overflowPunct/>
        <w:autoSpaceDE/>
        <w:autoSpaceDN/>
        <w:adjustRightInd/>
        <w:spacing w:line="259" w:lineRule="auto"/>
        <w:contextualSpacing/>
        <w:jc w:val="both"/>
        <w:textAlignment w:val="auto"/>
        <w:rPr>
          <w:rFonts w:ascii="Arial" w:hAnsi="Arial"/>
        </w:rPr>
      </w:pPr>
      <w:r>
        <w:rPr>
          <w:rFonts w:ascii="Arial" w:hAnsi="Arial"/>
          <w:color w:val="000000"/>
        </w:rPr>
        <w:t xml:space="preserve">Priprava izhodišč </w:t>
      </w:r>
      <w:r w:rsidRPr="00430CC4">
        <w:rPr>
          <w:rFonts w:ascii="Arial" w:hAnsi="Arial"/>
          <w:color w:val="000000"/>
        </w:rPr>
        <w:t>za obračun in poročanje o skladnosti za obdobje 2021-2025</w:t>
      </w:r>
      <w:r>
        <w:rPr>
          <w:rFonts w:ascii="Arial" w:hAnsi="Arial"/>
          <w:color w:val="000000"/>
        </w:rPr>
        <w:t>.</w:t>
      </w:r>
    </w:p>
    <w:p w:rsidR="00805BF4" w:rsidRDefault="00805BF4" w:rsidP="00805BF4">
      <w:pPr>
        <w:jc w:val="both"/>
        <w:rPr>
          <w:rFonts w:cs="Arial"/>
        </w:rPr>
      </w:pPr>
    </w:p>
    <w:p w:rsidR="00805BF4" w:rsidRDefault="00805BF4" w:rsidP="00805BF4">
      <w:pPr>
        <w:pStyle w:val="Odstavekseznama"/>
        <w:ind w:left="0"/>
        <w:jc w:val="both"/>
        <w:rPr>
          <w:rFonts w:ascii="Arial" w:hAnsi="Arial"/>
        </w:rPr>
      </w:pPr>
      <w:r>
        <w:rPr>
          <w:rFonts w:ascii="Arial" w:hAnsi="Arial"/>
        </w:rPr>
        <w:t xml:space="preserve">3. </w:t>
      </w:r>
      <w:r w:rsidRPr="008F0CBE">
        <w:rPr>
          <w:rFonts w:ascii="Arial" w:hAnsi="Arial"/>
        </w:rPr>
        <w:t>Mejnik</w:t>
      </w:r>
      <w:r>
        <w:rPr>
          <w:rFonts w:ascii="Arial" w:hAnsi="Arial"/>
        </w:rPr>
        <w:t xml:space="preserve"> najkasneje </w:t>
      </w:r>
      <w:r w:rsidRPr="008F0CBE">
        <w:rPr>
          <w:rFonts w:ascii="Arial" w:hAnsi="Arial"/>
        </w:rPr>
        <w:t>do</w:t>
      </w:r>
      <w:r>
        <w:rPr>
          <w:rFonts w:ascii="Arial" w:hAnsi="Arial"/>
        </w:rPr>
        <w:t xml:space="preserve">: </w:t>
      </w:r>
      <w:r w:rsidRPr="008F0CBE">
        <w:rPr>
          <w:rFonts w:ascii="Arial" w:hAnsi="Arial"/>
        </w:rPr>
        <w:t xml:space="preserve"> 3</w:t>
      </w:r>
      <w:r>
        <w:rPr>
          <w:rFonts w:ascii="Arial" w:hAnsi="Arial"/>
        </w:rPr>
        <w:t>0</w:t>
      </w:r>
      <w:r w:rsidRPr="008F0CBE">
        <w:rPr>
          <w:rFonts w:ascii="Arial" w:hAnsi="Arial"/>
        </w:rPr>
        <w:t>.</w:t>
      </w:r>
      <w:r>
        <w:rPr>
          <w:rFonts w:ascii="Arial" w:hAnsi="Arial"/>
        </w:rPr>
        <w:t>12</w:t>
      </w:r>
      <w:r w:rsidRPr="008F0CBE">
        <w:rPr>
          <w:rFonts w:ascii="Arial" w:hAnsi="Arial"/>
        </w:rPr>
        <w:t>.202</w:t>
      </w:r>
      <w:r>
        <w:rPr>
          <w:rFonts w:ascii="Arial" w:hAnsi="Arial"/>
        </w:rPr>
        <w:t>2</w:t>
      </w:r>
      <w:r w:rsidRPr="008F0CBE">
        <w:rPr>
          <w:rFonts w:ascii="Arial" w:hAnsi="Arial"/>
        </w:rPr>
        <w:t xml:space="preserve"> </w:t>
      </w:r>
    </w:p>
    <w:p w:rsidR="00805BF4" w:rsidRDefault="00805BF4" w:rsidP="00805BF4">
      <w:pPr>
        <w:pStyle w:val="Odstavekseznama"/>
        <w:numPr>
          <w:ilvl w:val="0"/>
          <w:numId w:val="17"/>
        </w:numPr>
        <w:overflowPunct/>
        <w:autoSpaceDE/>
        <w:autoSpaceDN/>
        <w:adjustRightInd/>
        <w:spacing w:line="259" w:lineRule="auto"/>
        <w:contextualSpacing/>
        <w:jc w:val="both"/>
        <w:textAlignment w:val="auto"/>
        <w:rPr>
          <w:rFonts w:ascii="Arial" w:hAnsi="Arial"/>
        </w:rPr>
      </w:pPr>
      <w:r>
        <w:rPr>
          <w:rFonts w:ascii="Arial" w:hAnsi="Arial"/>
        </w:rPr>
        <w:t>Izvedba</w:t>
      </w:r>
      <w:r w:rsidRPr="008F0CBE">
        <w:rPr>
          <w:rFonts w:ascii="Arial" w:hAnsi="Arial"/>
        </w:rPr>
        <w:t xml:space="preserve"> terensk</w:t>
      </w:r>
      <w:r>
        <w:rPr>
          <w:rFonts w:ascii="Arial" w:hAnsi="Arial"/>
        </w:rPr>
        <w:t>ega</w:t>
      </w:r>
      <w:r w:rsidRPr="008F0CBE">
        <w:rPr>
          <w:rFonts w:ascii="Arial" w:hAnsi="Arial"/>
        </w:rPr>
        <w:t xml:space="preserve"> vzorčenj</w:t>
      </w:r>
      <w:r>
        <w:rPr>
          <w:rFonts w:ascii="Arial" w:hAnsi="Arial"/>
        </w:rPr>
        <w:t>a v letu 2022.</w:t>
      </w:r>
    </w:p>
    <w:p w:rsidR="00805BF4" w:rsidRDefault="00805BF4" w:rsidP="00805BF4">
      <w:pPr>
        <w:pStyle w:val="Odstavekseznama"/>
        <w:numPr>
          <w:ilvl w:val="0"/>
          <w:numId w:val="17"/>
        </w:numPr>
        <w:overflowPunct/>
        <w:autoSpaceDE/>
        <w:autoSpaceDN/>
        <w:adjustRightInd/>
        <w:spacing w:line="259" w:lineRule="auto"/>
        <w:contextualSpacing/>
        <w:jc w:val="both"/>
        <w:textAlignment w:val="auto"/>
        <w:rPr>
          <w:rFonts w:ascii="Arial" w:hAnsi="Arial"/>
        </w:rPr>
      </w:pPr>
      <w:r>
        <w:rPr>
          <w:rFonts w:ascii="Arial" w:hAnsi="Arial"/>
        </w:rPr>
        <w:t xml:space="preserve">Priprava metodologije za </w:t>
      </w:r>
      <w:r w:rsidRPr="00621F6C">
        <w:rPr>
          <w:rFonts w:ascii="Arial" w:hAnsi="Arial"/>
        </w:rPr>
        <w:t>obračun in analizo podatkov</w:t>
      </w:r>
      <w:r>
        <w:rPr>
          <w:rFonts w:ascii="Arial" w:hAnsi="Arial"/>
        </w:rPr>
        <w:t xml:space="preserve"> za prvo obračunsko obdobje.</w:t>
      </w:r>
    </w:p>
    <w:p w:rsidR="00805BF4" w:rsidRDefault="00805BF4" w:rsidP="00805BF4">
      <w:pPr>
        <w:pStyle w:val="Odstavekseznama"/>
        <w:numPr>
          <w:ilvl w:val="0"/>
          <w:numId w:val="17"/>
        </w:numPr>
        <w:overflowPunct/>
        <w:autoSpaceDE/>
        <w:autoSpaceDN/>
        <w:adjustRightInd/>
        <w:spacing w:line="259" w:lineRule="auto"/>
        <w:contextualSpacing/>
        <w:jc w:val="both"/>
        <w:textAlignment w:val="auto"/>
        <w:rPr>
          <w:rFonts w:ascii="Arial" w:hAnsi="Arial"/>
        </w:rPr>
      </w:pPr>
      <w:r>
        <w:rPr>
          <w:rFonts w:ascii="Arial" w:hAnsi="Arial"/>
        </w:rPr>
        <w:t>Obračun in analiza zbranih podatkov.</w:t>
      </w:r>
    </w:p>
    <w:p w:rsidR="00805BF4" w:rsidRDefault="00805BF4" w:rsidP="00805BF4">
      <w:pPr>
        <w:pStyle w:val="Odstavekseznama"/>
        <w:jc w:val="both"/>
        <w:rPr>
          <w:rFonts w:ascii="Arial" w:hAnsi="Arial"/>
        </w:rPr>
      </w:pPr>
    </w:p>
    <w:p w:rsidR="00805BF4" w:rsidRDefault="00805BF4" w:rsidP="00805BF4">
      <w:pPr>
        <w:pStyle w:val="Odstavekseznama"/>
        <w:ind w:left="0"/>
        <w:jc w:val="both"/>
        <w:rPr>
          <w:rFonts w:ascii="Arial" w:hAnsi="Arial"/>
        </w:rPr>
      </w:pPr>
      <w:r>
        <w:rPr>
          <w:rFonts w:ascii="Arial" w:hAnsi="Arial"/>
        </w:rPr>
        <w:t xml:space="preserve">4. </w:t>
      </w:r>
      <w:r w:rsidRPr="008F0CBE">
        <w:rPr>
          <w:rFonts w:ascii="Arial" w:hAnsi="Arial"/>
        </w:rPr>
        <w:t>Mejnik</w:t>
      </w:r>
      <w:r>
        <w:rPr>
          <w:rFonts w:ascii="Arial" w:hAnsi="Arial"/>
        </w:rPr>
        <w:t xml:space="preserve"> najkasneje do: </w:t>
      </w:r>
      <w:r w:rsidRPr="008F0CBE">
        <w:rPr>
          <w:rFonts w:ascii="Arial" w:hAnsi="Arial"/>
        </w:rPr>
        <w:t xml:space="preserve"> 30.</w:t>
      </w:r>
      <w:r>
        <w:rPr>
          <w:rFonts w:ascii="Arial" w:hAnsi="Arial"/>
        </w:rPr>
        <w:t>6</w:t>
      </w:r>
      <w:r w:rsidRPr="008F0CBE">
        <w:rPr>
          <w:rFonts w:ascii="Arial" w:hAnsi="Arial"/>
        </w:rPr>
        <w:t>.202</w:t>
      </w:r>
      <w:r>
        <w:rPr>
          <w:rFonts w:ascii="Arial" w:hAnsi="Arial"/>
        </w:rPr>
        <w:t>3</w:t>
      </w:r>
      <w:r w:rsidRPr="008F0CBE">
        <w:rPr>
          <w:rFonts w:ascii="Arial" w:hAnsi="Arial"/>
        </w:rPr>
        <w:t xml:space="preserve"> </w:t>
      </w:r>
    </w:p>
    <w:p w:rsidR="00805BF4" w:rsidRDefault="00805BF4" w:rsidP="00805BF4">
      <w:pPr>
        <w:pStyle w:val="Odstavekseznama"/>
        <w:numPr>
          <w:ilvl w:val="0"/>
          <w:numId w:val="18"/>
        </w:numPr>
        <w:overflowPunct/>
        <w:autoSpaceDE/>
        <w:autoSpaceDN/>
        <w:adjustRightInd/>
        <w:spacing w:line="259" w:lineRule="auto"/>
        <w:ind w:left="709"/>
        <w:contextualSpacing/>
        <w:jc w:val="both"/>
        <w:textAlignment w:val="auto"/>
        <w:rPr>
          <w:rFonts w:ascii="Arial" w:hAnsi="Arial"/>
        </w:rPr>
      </w:pPr>
      <w:r>
        <w:rPr>
          <w:rFonts w:ascii="Arial" w:hAnsi="Arial"/>
        </w:rPr>
        <w:t>Izvedba usposabljanja za terenske ekipe.</w:t>
      </w:r>
    </w:p>
    <w:p w:rsidR="00805BF4" w:rsidRPr="007807AE" w:rsidRDefault="00805BF4" w:rsidP="00805BF4">
      <w:pPr>
        <w:pStyle w:val="Odstavekseznama"/>
        <w:numPr>
          <w:ilvl w:val="0"/>
          <w:numId w:val="18"/>
        </w:numPr>
        <w:overflowPunct/>
        <w:autoSpaceDE/>
        <w:autoSpaceDN/>
        <w:adjustRightInd/>
        <w:spacing w:line="259" w:lineRule="auto"/>
        <w:ind w:left="709"/>
        <w:contextualSpacing/>
        <w:jc w:val="both"/>
        <w:textAlignment w:val="auto"/>
        <w:rPr>
          <w:rFonts w:ascii="Arial" w:hAnsi="Arial"/>
        </w:rPr>
      </w:pPr>
      <w:r>
        <w:rPr>
          <w:rFonts w:ascii="Arial" w:hAnsi="Arial"/>
        </w:rPr>
        <w:t xml:space="preserve">Preliminarni </w:t>
      </w:r>
      <w:r w:rsidRPr="00621F6C">
        <w:rPr>
          <w:rFonts w:ascii="Arial" w:hAnsi="Arial"/>
        </w:rPr>
        <w:t>obračun in analiz</w:t>
      </w:r>
      <w:r>
        <w:rPr>
          <w:rFonts w:ascii="Arial" w:hAnsi="Arial"/>
        </w:rPr>
        <w:t>a</w:t>
      </w:r>
      <w:r w:rsidRPr="00621F6C">
        <w:rPr>
          <w:rFonts w:ascii="Arial" w:hAnsi="Arial"/>
        </w:rPr>
        <w:t xml:space="preserve"> podatkov</w:t>
      </w:r>
      <w:r>
        <w:rPr>
          <w:rFonts w:ascii="Arial" w:hAnsi="Arial"/>
        </w:rPr>
        <w:t xml:space="preserve"> popisa nadzemne biomase v letu 2022.</w:t>
      </w:r>
    </w:p>
    <w:p w:rsidR="00805BF4" w:rsidRPr="008F0CBE" w:rsidRDefault="00805BF4" w:rsidP="00805BF4">
      <w:pPr>
        <w:jc w:val="both"/>
        <w:rPr>
          <w:rFonts w:cs="Arial"/>
        </w:rPr>
      </w:pPr>
    </w:p>
    <w:p w:rsidR="00805BF4" w:rsidRDefault="00805BF4" w:rsidP="00805BF4">
      <w:pPr>
        <w:jc w:val="both"/>
        <w:rPr>
          <w:rFonts w:cs="Arial"/>
        </w:rPr>
      </w:pPr>
      <w:r>
        <w:rPr>
          <w:rFonts w:cs="Arial"/>
        </w:rPr>
        <w:t xml:space="preserve">5. </w:t>
      </w:r>
      <w:r w:rsidRPr="008F0CBE">
        <w:rPr>
          <w:rFonts w:cs="Arial"/>
        </w:rPr>
        <w:t>Mejnik</w:t>
      </w:r>
      <w:r>
        <w:rPr>
          <w:rFonts w:cs="Arial"/>
        </w:rPr>
        <w:t xml:space="preserve"> najkasneje do: </w:t>
      </w:r>
      <w:r w:rsidRPr="008F0CBE">
        <w:rPr>
          <w:rFonts w:cs="Arial"/>
        </w:rPr>
        <w:t xml:space="preserve"> 3</w:t>
      </w:r>
      <w:r>
        <w:rPr>
          <w:rFonts w:cs="Arial"/>
        </w:rPr>
        <w:t>0</w:t>
      </w:r>
      <w:r w:rsidRPr="008F0CBE">
        <w:rPr>
          <w:rFonts w:cs="Arial"/>
        </w:rPr>
        <w:t>.</w:t>
      </w:r>
      <w:r>
        <w:rPr>
          <w:rFonts w:cs="Arial"/>
        </w:rPr>
        <w:t>12</w:t>
      </w:r>
      <w:r w:rsidRPr="008F0CBE">
        <w:rPr>
          <w:rFonts w:cs="Arial"/>
        </w:rPr>
        <w:t>.202</w:t>
      </w:r>
      <w:r>
        <w:rPr>
          <w:rFonts w:cs="Arial"/>
        </w:rPr>
        <w:t>3</w:t>
      </w:r>
      <w:r w:rsidRPr="008F0CBE">
        <w:rPr>
          <w:rFonts w:cs="Arial"/>
        </w:rPr>
        <w:t xml:space="preserve"> </w:t>
      </w:r>
    </w:p>
    <w:p w:rsidR="00805BF4" w:rsidRDefault="00805BF4" w:rsidP="00805BF4">
      <w:pPr>
        <w:numPr>
          <w:ilvl w:val="0"/>
          <w:numId w:val="17"/>
        </w:numPr>
        <w:overflowPunct/>
        <w:autoSpaceDE/>
        <w:autoSpaceDN/>
        <w:adjustRightInd/>
        <w:spacing w:line="276" w:lineRule="auto"/>
        <w:jc w:val="both"/>
        <w:textAlignment w:val="auto"/>
        <w:rPr>
          <w:rFonts w:cs="Arial"/>
        </w:rPr>
      </w:pPr>
      <w:r>
        <w:rPr>
          <w:rFonts w:cs="Arial"/>
        </w:rPr>
        <w:t>Izvedba</w:t>
      </w:r>
      <w:r w:rsidRPr="008F0CBE">
        <w:rPr>
          <w:rFonts w:cs="Arial"/>
        </w:rPr>
        <w:t xml:space="preserve"> terensk</w:t>
      </w:r>
      <w:r>
        <w:rPr>
          <w:rFonts w:cs="Arial"/>
        </w:rPr>
        <w:t>ega</w:t>
      </w:r>
      <w:r w:rsidRPr="008F0CBE">
        <w:rPr>
          <w:rFonts w:cs="Arial"/>
        </w:rPr>
        <w:t xml:space="preserve"> vzorčenj</w:t>
      </w:r>
      <w:r>
        <w:rPr>
          <w:rFonts w:cs="Arial"/>
        </w:rPr>
        <w:t>a v letu 2023.</w:t>
      </w:r>
    </w:p>
    <w:p w:rsidR="00805BF4" w:rsidRDefault="00805BF4" w:rsidP="00805BF4">
      <w:pPr>
        <w:numPr>
          <w:ilvl w:val="0"/>
          <w:numId w:val="17"/>
        </w:numPr>
        <w:overflowPunct/>
        <w:autoSpaceDE/>
        <w:autoSpaceDN/>
        <w:adjustRightInd/>
        <w:spacing w:line="276" w:lineRule="auto"/>
        <w:jc w:val="both"/>
        <w:textAlignment w:val="auto"/>
        <w:rPr>
          <w:rFonts w:cs="Arial"/>
        </w:rPr>
      </w:pPr>
      <w:r>
        <w:rPr>
          <w:rFonts w:cs="Arial"/>
        </w:rPr>
        <w:t>Obračun in analiza zbranih podatkov.</w:t>
      </w:r>
    </w:p>
    <w:p w:rsidR="00805BF4" w:rsidRDefault="00805BF4" w:rsidP="00805BF4">
      <w:pPr>
        <w:numPr>
          <w:ilvl w:val="0"/>
          <w:numId w:val="17"/>
        </w:numPr>
        <w:overflowPunct/>
        <w:autoSpaceDE/>
        <w:autoSpaceDN/>
        <w:adjustRightInd/>
        <w:spacing w:line="276" w:lineRule="auto"/>
        <w:jc w:val="both"/>
        <w:textAlignment w:val="auto"/>
        <w:rPr>
          <w:rFonts w:cs="Arial"/>
        </w:rPr>
      </w:pPr>
      <w:r>
        <w:rPr>
          <w:rFonts w:cs="Arial"/>
        </w:rPr>
        <w:t>Dokončno oblikovanje strokovnega predloga za obračun in poročanje o skladnosti za obdobje 2021-2025.</w:t>
      </w:r>
    </w:p>
    <w:p w:rsidR="00805BF4" w:rsidRDefault="00805BF4" w:rsidP="00805BF4">
      <w:pPr>
        <w:numPr>
          <w:ilvl w:val="0"/>
          <w:numId w:val="17"/>
        </w:numPr>
        <w:overflowPunct/>
        <w:autoSpaceDE/>
        <w:autoSpaceDN/>
        <w:adjustRightInd/>
        <w:spacing w:line="276" w:lineRule="auto"/>
        <w:jc w:val="both"/>
        <w:textAlignment w:val="auto"/>
        <w:rPr>
          <w:rFonts w:cs="Arial"/>
        </w:rPr>
      </w:pPr>
      <w:r>
        <w:rPr>
          <w:rFonts w:cs="Arial"/>
        </w:rPr>
        <w:t>P</w:t>
      </w:r>
      <w:r w:rsidRPr="008F0CBE">
        <w:rPr>
          <w:rFonts w:cs="Arial"/>
        </w:rPr>
        <w:t>riprav</w:t>
      </w:r>
      <w:r>
        <w:rPr>
          <w:rFonts w:cs="Arial"/>
        </w:rPr>
        <w:t>a</w:t>
      </w:r>
      <w:r w:rsidRPr="008F0CBE">
        <w:rPr>
          <w:rFonts w:cs="Arial"/>
        </w:rPr>
        <w:t xml:space="preserve"> zaključn</w:t>
      </w:r>
      <w:r>
        <w:rPr>
          <w:rFonts w:cs="Arial"/>
        </w:rPr>
        <w:t>ega</w:t>
      </w:r>
      <w:r w:rsidRPr="008F0CBE">
        <w:rPr>
          <w:rFonts w:cs="Arial"/>
        </w:rPr>
        <w:t xml:space="preserve"> poročil</w:t>
      </w:r>
      <w:r>
        <w:rPr>
          <w:rFonts w:cs="Arial"/>
        </w:rPr>
        <w:t>a</w:t>
      </w:r>
      <w:r w:rsidRPr="008F0CBE">
        <w:rPr>
          <w:rFonts w:cs="Arial"/>
        </w:rPr>
        <w:t>, ki zajema vse aktivnosti projektne naloge</w:t>
      </w:r>
      <w:r>
        <w:rPr>
          <w:rFonts w:cs="Arial"/>
        </w:rPr>
        <w:t>.</w:t>
      </w:r>
    </w:p>
    <w:p w:rsidR="00AC7989" w:rsidRPr="00C615CD" w:rsidRDefault="00AC7989" w:rsidP="00AC7989">
      <w:pPr>
        <w:tabs>
          <w:tab w:val="left" w:pos="960"/>
        </w:tabs>
        <w:jc w:val="both"/>
        <w:rPr>
          <w:rFonts w:ascii="Arial" w:hAnsi="Arial" w:cs="Arial"/>
          <w:b/>
        </w:rPr>
      </w:pPr>
    </w:p>
    <w:p w:rsidR="00AC7989" w:rsidRPr="00975300" w:rsidRDefault="00AC7989" w:rsidP="00AC7989">
      <w:pPr>
        <w:spacing w:line="264" w:lineRule="auto"/>
        <w:jc w:val="both"/>
        <w:rPr>
          <w:rFonts w:ascii="Arial" w:hAnsi="Arial" w:cs="Arial"/>
        </w:rPr>
      </w:pPr>
      <w:r w:rsidRPr="00975300">
        <w:rPr>
          <w:rFonts w:ascii="Arial" w:hAnsi="Arial" w:cs="Arial"/>
        </w:rPr>
        <w:t>Če izvajalec iz objektivnih razlogov ne more pravočasno izvršiti pogodbenih obveznosti, je o tem dolžan obvestiti naročnika takoj po nastanku teh razlogov, najkasneje v roku 5 (petih) dni in prositi za njegovo primerno podaljšanje. Podaljšanje pogodbenega roka je mogoče le pred njegovim potekom.</w:t>
      </w:r>
    </w:p>
    <w:p w:rsidR="00AC7989" w:rsidRPr="00975300" w:rsidRDefault="00AC7989" w:rsidP="00AC7989">
      <w:pPr>
        <w:spacing w:line="264" w:lineRule="auto"/>
        <w:rPr>
          <w:rFonts w:ascii="Arial" w:hAnsi="Arial" w:cs="Arial"/>
        </w:rPr>
      </w:pPr>
    </w:p>
    <w:p w:rsidR="00AC7989" w:rsidRPr="00975300" w:rsidRDefault="00AC7989" w:rsidP="00AC7989">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AC7989" w:rsidRPr="00FB2F7D" w:rsidRDefault="00AC7989" w:rsidP="00AC7989">
      <w:pPr>
        <w:jc w:val="both"/>
        <w:rPr>
          <w:rFonts w:ascii="Arial" w:hAnsi="Arial" w:cs="Arial"/>
          <w:color w:val="000000"/>
        </w:rPr>
      </w:pPr>
    </w:p>
    <w:p w:rsidR="00AC7989" w:rsidRPr="00CD750F" w:rsidRDefault="00AC7989" w:rsidP="00AC7989">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rsidR="00AC7989" w:rsidRPr="00CD750F" w:rsidRDefault="00AC7989" w:rsidP="00AC7989">
      <w:pPr>
        <w:spacing w:line="240" w:lineRule="atLeast"/>
        <w:rPr>
          <w:rFonts w:ascii="Arial" w:hAnsi="Arial" w:cs="Arial"/>
        </w:rPr>
      </w:pPr>
    </w:p>
    <w:p w:rsidR="00AC7989" w:rsidRPr="00CD750F" w:rsidRDefault="00AC7989" w:rsidP="00AC7989">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853532" w:rsidRDefault="00853532" w:rsidP="009A78FE">
      <w:pPr>
        <w:pStyle w:val="odstavek"/>
        <w:spacing w:before="0" w:beforeAutospacing="0" w:after="0" w:afterAutospacing="0"/>
        <w:rPr>
          <w:rFonts w:ascii="Arial" w:hAnsi="Arial" w:cs="Arial"/>
          <w:sz w:val="20"/>
          <w:szCs w:val="20"/>
        </w:rPr>
      </w:pPr>
    </w:p>
    <w:p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rsidR="002C695C" w:rsidRPr="00975300" w:rsidRDefault="002C695C" w:rsidP="00E35687">
      <w:pPr>
        <w:spacing w:line="264" w:lineRule="auto"/>
        <w:rPr>
          <w:rFonts w:ascii="Arial" w:hAnsi="Arial" w:cs="Arial"/>
        </w:rPr>
      </w:pPr>
    </w:p>
    <w:p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rsidR="00E91B60" w:rsidRDefault="00E91B60" w:rsidP="00A95EBE">
      <w:pPr>
        <w:spacing w:line="264" w:lineRule="auto"/>
        <w:jc w:val="both"/>
        <w:rPr>
          <w:rFonts w:ascii="Arial" w:hAnsi="Arial" w:cs="Arial"/>
        </w:rPr>
      </w:pPr>
    </w:p>
    <w:p w:rsidR="00853532" w:rsidRDefault="00853532" w:rsidP="00A95EBE">
      <w:pPr>
        <w:spacing w:line="264" w:lineRule="auto"/>
        <w:jc w:val="both"/>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rsidR="002C695C" w:rsidRPr="00975300" w:rsidRDefault="002C695C" w:rsidP="00D16FCD">
      <w:pPr>
        <w:spacing w:line="264" w:lineRule="auto"/>
        <w:rPr>
          <w:rFonts w:ascii="Arial" w:hAnsi="Arial" w:cs="Arial"/>
        </w:rPr>
      </w:pPr>
    </w:p>
    <w:p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rsidR="00095219" w:rsidRDefault="00095219" w:rsidP="00E35687">
      <w:pPr>
        <w:spacing w:line="264" w:lineRule="auto"/>
        <w:jc w:val="center"/>
        <w:rPr>
          <w:rFonts w:ascii="Arial" w:hAnsi="Arial" w:cs="Arial"/>
        </w:rPr>
      </w:pPr>
    </w:p>
    <w:p w:rsidR="00095219" w:rsidRDefault="00095219" w:rsidP="00095219">
      <w:pPr>
        <w:pStyle w:val="OdstavekUredba1"/>
        <w:numPr>
          <w:ilvl w:val="0"/>
          <w:numId w:val="0"/>
        </w:numPr>
        <w:tabs>
          <w:tab w:val="left" w:pos="0"/>
        </w:tabs>
        <w:spacing w:line="240" w:lineRule="atLeast"/>
        <w:rPr>
          <w:rFonts w:cs="Arial"/>
          <w:color w:val="000000"/>
          <w:lang w:eastAsia="sl-SI"/>
        </w:rPr>
      </w:pPr>
      <w:r>
        <w:rPr>
          <w:rFonts w:cs="Arial"/>
          <w:bCs/>
          <w:noProof/>
          <w:lang w:val="sl-SI"/>
        </w:rPr>
        <w:t>Izvajalec bo plačniku</w:t>
      </w:r>
      <w:r>
        <w:rPr>
          <w:rFonts w:cs="Arial"/>
          <w:bCs/>
          <w:noProof/>
        </w:rPr>
        <w:t xml:space="preserve"> </w:t>
      </w:r>
      <w:r w:rsidRPr="00685879">
        <w:rPr>
          <w:rFonts w:cs="Arial"/>
          <w:b/>
          <w:bCs/>
          <w:noProof/>
        </w:rPr>
        <w:t>e-račun</w:t>
      </w:r>
      <w:r>
        <w:rPr>
          <w:rFonts w:cs="Arial"/>
          <w:bCs/>
          <w:noProof/>
        </w:rPr>
        <w:t xml:space="preserve"> izstav</w:t>
      </w:r>
      <w:r>
        <w:rPr>
          <w:rFonts w:cs="Arial"/>
          <w:bCs/>
          <w:noProof/>
          <w:lang w:val="sl-SI"/>
        </w:rPr>
        <w:t>il po opravljenem delu</w:t>
      </w:r>
      <w:r w:rsidR="00F5272F">
        <w:rPr>
          <w:rFonts w:cs="Arial"/>
          <w:bCs/>
          <w:noProof/>
          <w:lang w:val="sl-SI"/>
        </w:rPr>
        <w:t xml:space="preserve"> za</w:t>
      </w:r>
      <w:r w:rsidRPr="0041275D">
        <w:rPr>
          <w:rFonts w:cs="Arial"/>
          <w:bCs/>
          <w:noProof/>
          <w:lang w:val="sl-SI"/>
        </w:rPr>
        <w:t xml:space="preserve"> </w:t>
      </w:r>
      <w:r>
        <w:rPr>
          <w:rFonts w:cs="Arial"/>
          <w:bCs/>
          <w:noProof/>
          <w:lang w:val="sl-SI"/>
        </w:rPr>
        <w:t xml:space="preserve">posamezi mejnik, </w:t>
      </w:r>
      <w:r w:rsidR="00C97BC5">
        <w:rPr>
          <w:rFonts w:cs="Arial"/>
          <w:bCs/>
          <w:noProof/>
          <w:lang w:val="sl-SI"/>
        </w:rPr>
        <w:t xml:space="preserve"> plačnik pa bo račun plačal </w:t>
      </w:r>
      <w:r w:rsidR="00F5272F">
        <w:rPr>
          <w:rFonts w:cs="Arial"/>
          <w:bCs/>
          <w:noProof/>
          <w:lang w:val="sl-SI"/>
        </w:rPr>
        <w:t xml:space="preserve">po </w:t>
      </w:r>
      <w:r>
        <w:rPr>
          <w:rFonts w:cs="Arial"/>
          <w:bCs/>
          <w:noProof/>
          <w:lang w:val="sl-SI"/>
        </w:rPr>
        <w:t>potrditvi s strani naročnika.</w:t>
      </w:r>
    </w:p>
    <w:p w:rsidR="00673E9C" w:rsidRDefault="00673E9C" w:rsidP="00E35687">
      <w:pPr>
        <w:spacing w:line="264" w:lineRule="auto"/>
        <w:jc w:val="center"/>
        <w:rPr>
          <w:rFonts w:ascii="Arial" w:hAnsi="Arial" w:cs="Arial"/>
        </w:rPr>
      </w:pPr>
    </w:p>
    <w:p w:rsidR="00095219" w:rsidRDefault="00095219" w:rsidP="0009521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F80140">
        <w:rPr>
          <w:rFonts w:ascii="Arial" w:hAnsi="Arial" w:cs="Arial"/>
          <w:b/>
          <w:bCs/>
          <w:color w:val="000000"/>
          <w:lang w:eastAsia="sl-SI"/>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 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095219" w:rsidRDefault="00095219" w:rsidP="00095219">
      <w:pPr>
        <w:spacing w:line="264" w:lineRule="auto"/>
        <w:jc w:val="both"/>
        <w:rPr>
          <w:rFonts w:ascii="Arial" w:hAnsi="Arial" w:cs="Arial"/>
          <w:color w:val="000000"/>
        </w:rPr>
      </w:pPr>
    </w:p>
    <w:p w:rsidR="00095219" w:rsidRPr="00975300" w:rsidRDefault="00095219" w:rsidP="00095219">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rsidR="00095219" w:rsidRDefault="00095219" w:rsidP="00AC7989">
      <w:pPr>
        <w:spacing w:line="276" w:lineRule="auto"/>
        <w:jc w:val="both"/>
        <w:rPr>
          <w:rFonts w:ascii="Arial" w:hAnsi="Arial" w:cs="Arial"/>
          <w:color w:val="000000"/>
        </w:rPr>
      </w:pPr>
    </w:p>
    <w:p w:rsidR="00AC7989" w:rsidRPr="008E142E" w:rsidRDefault="00AC7989" w:rsidP="00AC7989">
      <w:pPr>
        <w:spacing w:line="276" w:lineRule="auto"/>
        <w:jc w:val="both"/>
        <w:rPr>
          <w:rFonts w:ascii="Arial" w:hAnsi="Arial" w:cs="Arial"/>
        </w:rPr>
      </w:pPr>
      <w:r w:rsidRPr="008E142E">
        <w:rPr>
          <w:rFonts w:ascii="Arial" w:hAnsi="Arial" w:cs="Arial"/>
        </w:rPr>
        <w:t xml:space="preserve">Predstavnik </w:t>
      </w:r>
      <w:r>
        <w:rPr>
          <w:rFonts w:ascii="Arial" w:hAnsi="Arial" w:cs="Arial"/>
        </w:rPr>
        <w:t>plačnika</w:t>
      </w:r>
      <w:r w:rsidRPr="008E142E">
        <w:rPr>
          <w:rFonts w:ascii="Arial" w:hAnsi="Arial" w:cs="Arial"/>
        </w:rPr>
        <w:t xml:space="preserve"> mora na podlagi pregleda opravljenega dela iz te pogodbe in rezultatov pogodbenega dela potrditi ali zavrniti račun. </w:t>
      </w:r>
    </w:p>
    <w:p w:rsidR="00AC7989" w:rsidRDefault="00AC7989" w:rsidP="00AC7989">
      <w:pPr>
        <w:pStyle w:val="OdstavekUredba1"/>
        <w:numPr>
          <w:ilvl w:val="0"/>
          <w:numId w:val="0"/>
        </w:numPr>
        <w:tabs>
          <w:tab w:val="left" w:pos="0"/>
        </w:tabs>
        <w:spacing w:line="240" w:lineRule="atLeast"/>
        <w:rPr>
          <w:rFonts w:cs="Arial"/>
          <w:color w:val="000000"/>
          <w:lang w:val="sl-SI"/>
        </w:rPr>
      </w:pPr>
    </w:p>
    <w:p w:rsidR="00D16FCD" w:rsidRDefault="00AC7989" w:rsidP="00095219">
      <w:pPr>
        <w:spacing w:line="264" w:lineRule="auto"/>
        <w:jc w:val="both"/>
        <w:rPr>
          <w:rFonts w:ascii="Arial" w:hAnsi="Arial" w:cs="Arial"/>
        </w:rPr>
      </w:pPr>
      <w:r w:rsidRPr="00975300">
        <w:rPr>
          <w:rFonts w:ascii="Arial" w:hAnsi="Arial" w:cs="Arial"/>
        </w:rPr>
        <w:t xml:space="preserve">Sporni račun oziroma njegov del bo </w:t>
      </w:r>
      <w:r w:rsidR="00095219">
        <w:rPr>
          <w:rFonts w:ascii="Arial" w:hAnsi="Arial" w:cs="Arial"/>
        </w:rPr>
        <w:t>plačnik</w:t>
      </w:r>
      <w:r w:rsidRPr="00975300">
        <w:rPr>
          <w:rFonts w:ascii="Arial" w:hAnsi="Arial" w:cs="Arial"/>
        </w:rPr>
        <w:t xml:space="preserve"> s protestom vrnil izvajalcu. Šele čas, ko prejme </w:t>
      </w:r>
      <w:r w:rsidR="00095219">
        <w:rPr>
          <w:rFonts w:ascii="Arial" w:hAnsi="Arial" w:cs="Arial"/>
        </w:rPr>
        <w:t>plačnik</w:t>
      </w:r>
      <w:r w:rsidRPr="00975300">
        <w:rPr>
          <w:rFonts w:ascii="Arial" w:hAnsi="Arial" w:cs="Arial"/>
        </w:rPr>
        <w:t xml:space="preserve"> popravljen račun v skladu s protestom, šteje za dan prejema računa</w:t>
      </w:r>
    </w:p>
    <w:p w:rsidR="00095219" w:rsidRDefault="00095219" w:rsidP="00095219">
      <w:pPr>
        <w:spacing w:line="264" w:lineRule="auto"/>
        <w:jc w:val="both"/>
        <w:rPr>
          <w:rFonts w:ascii="Arial" w:hAnsi="Arial" w:cs="Arial"/>
        </w:rPr>
      </w:pPr>
    </w:p>
    <w:p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rsidR="004A583A" w:rsidRDefault="004A583A" w:rsidP="004A583A">
      <w:pPr>
        <w:pStyle w:val="Telobesedila"/>
        <w:spacing w:line="264" w:lineRule="auto"/>
        <w:rPr>
          <w:rFonts w:ascii="Arial" w:hAnsi="Arial" w:cs="Arial"/>
          <w:sz w:val="20"/>
        </w:rPr>
      </w:pPr>
    </w:p>
    <w:p w:rsidR="00C719E5" w:rsidRDefault="00C719E5" w:rsidP="00C719E5">
      <w:pPr>
        <w:pStyle w:val="Telobesedila"/>
        <w:spacing w:line="264" w:lineRule="auto"/>
        <w:rPr>
          <w:rFonts w:ascii="Arial" w:hAnsi="Arial" w:cs="Arial"/>
          <w:sz w:val="20"/>
        </w:rPr>
      </w:pPr>
      <w:r>
        <w:rPr>
          <w:rFonts w:ascii="Arial" w:hAnsi="Arial" w:cs="Arial"/>
          <w:sz w:val="20"/>
        </w:rPr>
        <w:t>Plačnik</w:t>
      </w:r>
      <w:r w:rsidRPr="00883AA2">
        <w:rPr>
          <w:rFonts w:ascii="Arial" w:hAnsi="Arial" w:cs="Arial"/>
          <w:sz w:val="20"/>
        </w:rPr>
        <w:t xml:space="preserve"> bo izvajalcu izstavljen račun</w:t>
      </w:r>
      <w:r>
        <w:rPr>
          <w:rFonts w:ascii="Arial" w:hAnsi="Arial" w:cs="Arial"/>
          <w:sz w:val="20"/>
        </w:rPr>
        <w:t xml:space="preserve"> v višini do :</w:t>
      </w:r>
    </w:p>
    <w:p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1.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2.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r w:rsidRPr="00CD750F">
        <w:rPr>
          <w:rFonts w:ascii="Arial" w:hAnsi="Arial" w:cs="Arial"/>
        </w:rPr>
        <w:t xml:space="preserve"> </w:t>
      </w:r>
    </w:p>
    <w:p w:rsidR="00C719E5" w:rsidRDefault="00C719E5" w:rsidP="00C719E5">
      <w:pPr>
        <w:overflowPunct/>
        <w:autoSpaceDE/>
        <w:autoSpaceDN/>
        <w:adjustRightInd/>
        <w:spacing w:line="260" w:lineRule="atLeast"/>
        <w:jc w:val="both"/>
        <w:textAlignment w:val="auto"/>
        <w:rPr>
          <w:rFonts w:ascii="Arial" w:hAnsi="Arial" w:cs="Arial"/>
        </w:rPr>
      </w:pPr>
      <w:r>
        <w:rPr>
          <w:rFonts w:ascii="Arial" w:hAnsi="Arial" w:cs="Arial"/>
          <w:b/>
        </w:rPr>
        <w:t>3</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C719E5" w:rsidRDefault="00C719E5" w:rsidP="00C719E5">
      <w:pPr>
        <w:overflowPunct/>
        <w:autoSpaceDE/>
        <w:autoSpaceDN/>
        <w:adjustRightInd/>
        <w:spacing w:line="260" w:lineRule="atLeast"/>
        <w:jc w:val="both"/>
        <w:textAlignment w:val="auto"/>
        <w:rPr>
          <w:rFonts w:ascii="Arial" w:hAnsi="Arial" w:cs="Arial"/>
        </w:rPr>
      </w:pPr>
      <w:r>
        <w:rPr>
          <w:rFonts w:ascii="Arial" w:hAnsi="Arial" w:cs="Arial"/>
          <w:b/>
        </w:rPr>
        <w:t>4</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r w:rsidRPr="00CD750F">
        <w:rPr>
          <w:rFonts w:ascii="Arial" w:hAnsi="Arial" w:cs="Arial"/>
        </w:rPr>
        <w:t xml:space="preserve"> </w:t>
      </w:r>
    </w:p>
    <w:p w:rsidR="00805BF4" w:rsidRDefault="00805BF4" w:rsidP="00805BF4">
      <w:pPr>
        <w:overflowPunct/>
        <w:autoSpaceDE/>
        <w:autoSpaceDN/>
        <w:adjustRightInd/>
        <w:spacing w:line="260" w:lineRule="atLeast"/>
        <w:jc w:val="both"/>
        <w:textAlignment w:val="auto"/>
        <w:rPr>
          <w:rFonts w:ascii="Arial" w:hAnsi="Arial" w:cs="Arial"/>
        </w:rPr>
      </w:pPr>
      <w:r>
        <w:rPr>
          <w:rFonts w:ascii="Arial" w:hAnsi="Arial" w:cs="Arial"/>
          <w:b/>
        </w:rPr>
        <w:t>5</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r w:rsidRPr="00CD750F">
        <w:rPr>
          <w:rFonts w:ascii="Arial" w:hAnsi="Arial" w:cs="Arial"/>
        </w:rPr>
        <w:t xml:space="preserve"> </w:t>
      </w:r>
    </w:p>
    <w:p w:rsidR="00805BF4" w:rsidRDefault="00805BF4" w:rsidP="00C719E5">
      <w:pPr>
        <w:pStyle w:val="Telobesedila"/>
        <w:spacing w:line="264" w:lineRule="auto"/>
        <w:rPr>
          <w:rFonts w:ascii="Arial" w:hAnsi="Arial" w:cs="Arial"/>
          <w:sz w:val="20"/>
        </w:rPr>
      </w:pPr>
    </w:p>
    <w:p w:rsidR="00C719E5" w:rsidRDefault="00C719E5" w:rsidP="00C719E5">
      <w:pPr>
        <w:pStyle w:val="Telobesedila"/>
        <w:spacing w:line="264" w:lineRule="auto"/>
        <w:rPr>
          <w:rFonts w:ascii="Arial" w:hAnsi="Arial" w:cs="Arial"/>
          <w:sz w:val="20"/>
        </w:rPr>
      </w:pPr>
      <w:r w:rsidRPr="00883AA2">
        <w:rPr>
          <w:rFonts w:ascii="Arial" w:hAnsi="Arial" w:cs="Arial"/>
          <w:sz w:val="20"/>
        </w:rPr>
        <w:t>ki ga bo predhodno potrdil predstavnik naročnika, plačal 30. dan od uradnega prejema računa na transakcijski račun i</w:t>
      </w:r>
      <w:r>
        <w:rPr>
          <w:rFonts w:ascii="Arial" w:hAnsi="Arial" w:cs="Arial"/>
          <w:sz w:val="20"/>
        </w:rPr>
        <w:t>z</w:t>
      </w:r>
      <w:r w:rsidRPr="00883AA2">
        <w:rPr>
          <w:rFonts w:ascii="Arial" w:hAnsi="Arial" w:cs="Arial"/>
          <w:sz w:val="20"/>
        </w:rPr>
        <w:t>vajalca številka .....................................</w:t>
      </w:r>
    </w:p>
    <w:p w:rsidR="00C719E5" w:rsidRDefault="00C719E5" w:rsidP="00C719E5">
      <w:pPr>
        <w:pStyle w:val="Telobesedila"/>
        <w:spacing w:line="264" w:lineRule="auto"/>
        <w:rPr>
          <w:rFonts w:ascii="Arial" w:hAnsi="Arial" w:cs="Arial"/>
          <w:sz w:val="20"/>
        </w:rPr>
      </w:pPr>
      <w:r>
        <w:rPr>
          <w:rFonts w:ascii="Arial" w:hAnsi="Arial" w:cs="Arial"/>
          <w:sz w:val="20"/>
        </w:rPr>
        <w:t>Plačnik</w:t>
      </w:r>
      <w:r w:rsidRPr="00883AA2">
        <w:rPr>
          <w:rFonts w:ascii="Arial" w:hAnsi="Arial" w:cs="Arial"/>
          <w:sz w:val="20"/>
        </w:rPr>
        <w:t xml:space="preserve">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 račun</w:t>
      </w:r>
      <w:r>
        <w:rPr>
          <w:rFonts w:ascii="Arial" w:hAnsi="Arial" w:cs="Arial"/>
          <w:sz w:val="20"/>
        </w:rPr>
        <w:t xml:space="preserve"> v višini do: </w:t>
      </w:r>
    </w:p>
    <w:p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1.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2.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C719E5" w:rsidRDefault="00C719E5" w:rsidP="00C719E5">
      <w:pPr>
        <w:overflowPunct/>
        <w:autoSpaceDE/>
        <w:autoSpaceDN/>
        <w:adjustRightInd/>
        <w:spacing w:line="260" w:lineRule="atLeast"/>
        <w:jc w:val="both"/>
        <w:textAlignment w:val="auto"/>
        <w:rPr>
          <w:rFonts w:ascii="Arial" w:hAnsi="Arial" w:cs="Arial"/>
        </w:rPr>
      </w:pPr>
      <w:r>
        <w:rPr>
          <w:rFonts w:ascii="Arial" w:hAnsi="Arial" w:cs="Arial"/>
          <w:b/>
        </w:rPr>
        <w:t>3</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C719E5" w:rsidRDefault="00C719E5" w:rsidP="00C719E5">
      <w:pPr>
        <w:overflowPunct/>
        <w:autoSpaceDE/>
        <w:autoSpaceDN/>
        <w:adjustRightInd/>
        <w:spacing w:line="260" w:lineRule="atLeast"/>
        <w:jc w:val="both"/>
        <w:textAlignment w:val="auto"/>
        <w:rPr>
          <w:rFonts w:ascii="Arial" w:hAnsi="Arial" w:cs="Arial"/>
        </w:rPr>
      </w:pPr>
      <w:r>
        <w:rPr>
          <w:rFonts w:ascii="Arial" w:hAnsi="Arial" w:cs="Arial"/>
          <w:b/>
        </w:rPr>
        <w:t>4</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805BF4" w:rsidRDefault="00805BF4" w:rsidP="00805BF4">
      <w:pPr>
        <w:overflowPunct/>
        <w:autoSpaceDE/>
        <w:autoSpaceDN/>
        <w:adjustRightInd/>
        <w:spacing w:line="260" w:lineRule="atLeast"/>
        <w:jc w:val="both"/>
        <w:textAlignment w:val="auto"/>
        <w:rPr>
          <w:rFonts w:ascii="Arial" w:hAnsi="Arial" w:cs="Arial"/>
        </w:rPr>
      </w:pPr>
      <w:r>
        <w:rPr>
          <w:rFonts w:ascii="Arial" w:hAnsi="Arial" w:cs="Arial"/>
          <w:b/>
        </w:rPr>
        <w:t>5</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r w:rsidRPr="00CD750F">
        <w:rPr>
          <w:rFonts w:ascii="Arial" w:hAnsi="Arial" w:cs="Arial"/>
        </w:rPr>
        <w:t xml:space="preserve"> </w:t>
      </w:r>
    </w:p>
    <w:p w:rsidR="00C719E5" w:rsidRDefault="00C719E5" w:rsidP="00C719E5">
      <w:pPr>
        <w:overflowPunct/>
        <w:autoSpaceDE/>
        <w:autoSpaceDN/>
        <w:adjustRightInd/>
        <w:spacing w:line="260" w:lineRule="atLeast"/>
        <w:jc w:val="both"/>
        <w:textAlignment w:val="auto"/>
        <w:rPr>
          <w:rFonts w:ascii="Arial" w:hAnsi="Arial" w:cs="Arial"/>
        </w:rPr>
      </w:pPr>
    </w:p>
    <w:p w:rsidR="00C719E5" w:rsidRPr="00883AA2" w:rsidRDefault="00C719E5" w:rsidP="00C719E5">
      <w:pPr>
        <w:pStyle w:val="Telobesedila"/>
        <w:spacing w:line="264" w:lineRule="auto"/>
        <w:rPr>
          <w:rFonts w:ascii="Arial" w:hAnsi="Arial" w:cs="Arial"/>
          <w:sz w:val="20"/>
        </w:rPr>
      </w:pPr>
      <w:r w:rsidRPr="00883AA2">
        <w:rPr>
          <w:rFonts w:ascii="Arial" w:hAnsi="Arial" w:cs="Arial"/>
          <w:sz w:val="20"/>
        </w:rPr>
        <w:t>ki ga bo predhodno potrdil predstavnik naročnika, plačal 30. dan od uradnega prejema računa na transakcijski račun</w:t>
      </w:r>
      <w:r>
        <w:rPr>
          <w:rFonts w:ascii="Arial" w:hAnsi="Arial" w:cs="Arial"/>
          <w:sz w:val="20"/>
        </w:rPr>
        <w:t xml:space="preserve"> pod</w:t>
      </w:r>
      <w:r w:rsidRPr="00883AA2">
        <w:rPr>
          <w:rFonts w:ascii="Arial" w:hAnsi="Arial" w:cs="Arial"/>
          <w:sz w:val="20"/>
        </w:rPr>
        <w:t>izvajalca številka .....................................</w:t>
      </w:r>
    </w:p>
    <w:p w:rsidR="00C719E5" w:rsidRDefault="00C719E5" w:rsidP="00C719E5">
      <w:pPr>
        <w:spacing w:line="264" w:lineRule="auto"/>
        <w:rPr>
          <w:rFonts w:ascii="Arial" w:hAnsi="Arial" w:cs="Arial"/>
        </w:rPr>
      </w:pPr>
      <w:r w:rsidRPr="00E135B2">
        <w:rPr>
          <w:rFonts w:ascii="Arial" w:hAnsi="Arial" w:cs="Arial"/>
        </w:rPr>
        <w:t xml:space="preserve">Pogodbeno ceno bo </w:t>
      </w:r>
      <w:r>
        <w:rPr>
          <w:rFonts w:ascii="Arial" w:hAnsi="Arial" w:cs="Arial"/>
        </w:rPr>
        <w:t>plačnik</w:t>
      </w:r>
      <w:r w:rsidRPr="00E135B2">
        <w:rPr>
          <w:rFonts w:ascii="Arial" w:hAnsi="Arial" w:cs="Arial"/>
        </w:rPr>
        <w:t xml:space="preserve">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rsidR="00C719E5" w:rsidRDefault="00C719E5" w:rsidP="004A583A">
      <w:pPr>
        <w:pStyle w:val="Telobesedila"/>
        <w:spacing w:line="264" w:lineRule="auto"/>
        <w:rPr>
          <w:rFonts w:ascii="Arial" w:hAnsi="Arial" w:cs="Arial"/>
          <w:sz w:val="20"/>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rsidR="00CB74D8" w:rsidRPr="00975300" w:rsidRDefault="00CB74D8" w:rsidP="00E35687">
      <w:pPr>
        <w:pStyle w:val="Glava"/>
        <w:tabs>
          <w:tab w:val="clear" w:pos="4536"/>
          <w:tab w:val="clear" w:pos="9072"/>
        </w:tabs>
        <w:spacing w:line="264" w:lineRule="auto"/>
        <w:jc w:val="both"/>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rsidR="00CB74D8" w:rsidRPr="00975300" w:rsidRDefault="00CB74D8" w:rsidP="00E35687">
      <w:pPr>
        <w:spacing w:line="264" w:lineRule="auto"/>
        <w:jc w:val="both"/>
        <w:rPr>
          <w:rFonts w:ascii="Arial" w:hAnsi="Arial" w:cs="Arial"/>
          <w:color w:val="000000"/>
        </w:rPr>
      </w:pPr>
    </w:p>
    <w:p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rsidR="00EC4831" w:rsidRPr="00975300" w:rsidRDefault="00EC4831" w:rsidP="007F153A">
      <w:pPr>
        <w:spacing w:line="264" w:lineRule="auto"/>
        <w:jc w:val="both"/>
      </w:pPr>
    </w:p>
    <w:p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rsidR="00CB74D8" w:rsidRDefault="00CB74D8" w:rsidP="00E35687">
      <w:pPr>
        <w:pStyle w:val="Telobesedila2"/>
        <w:spacing w:after="0" w:line="264" w:lineRule="auto"/>
        <w:jc w:val="both"/>
        <w:rPr>
          <w:rFonts w:ascii="Arial" w:hAnsi="Arial" w:cs="Arial"/>
          <w:b w:val="0"/>
          <w:sz w:val="20"/>
        </w:rPr>
      </w:pPr>
    </w:p>
    <w:p w:rsidR="00095219" w:rsidRDefault="00095219" w:rsidP="00095219">
      <w:pPr>
        <w:spacing w:line="264" w:lineRule="auto"/>
        <w:jc w:val="both"/>
        <w:rPr>
          <w:rFonts w:ascii="Arial" w:hAnsi="Arial" w:cs="Arial"/>
        </w:rPr>
      </w:pPr>
      <w:r>
        <w:rPr>
          <w:rFonts w:ascii="Arial" w:hAnsi="Arial" w:cs="Arial"/>
        </w:rPr>
        <w:t xml:space="preserve">Skrbnik pogodbe na strani plačnika  </w:t>
      </w:r>
      <w:r w:rsidRPr="007F153A">
        <w:rPr>
          <w:rFonts w:ascii="Arial" w:hAnsi="Arial" w:cs="Arial"/>
        </w:rPr>
        <w:t>je</w:t>
      </w:r>
      <w:r>
        <w:rPr>
          <w:rFonts w:ascii="Arial" w:hAnsi="Arial" w:cs="Arial"/>
        </w:rPr>
        <w:t>……………………….</w:t>
      </w:r>
    </w:p>
    <w:p w:rsidR="00095219" w:rsidRPr="00975300" w:rsidRDefault="00095219" w:rsidP="00095219">
      <w:pPr>
        <w:spacing w:line="264" w:lineRule="auto"/>
        <w:jc w:val="both"/>
      </w:pPr>
    </w:p>
    <w:p w:rsidR="00095219" w:rsidRPr="00975300" w:rsidRDefault="00095219" w:rsidP="00095219">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izvajanje naloge po pogodbi.</w:t>
      </w:r>
    </w:p>
    <w:p w:rsidR="00095219" w:rsidRDefault="00095219" w:rsidP="00095219">
      <w:pPr>
        <w:pStyle w:val="Telobesedila2"/>
        <w:spacing w:after="0" w:line="264" w:lineRule="auto"/>
        <w:jc w:val="both"/>
        <w:rPr>
          <w:rFonts w:ascii="Arial" w:hAnsi="Arial" w:cs="Arial"/>
          <w:b w:val="0"/>
          <w:sz w:val="20"/>
        </w:rPr>
      </w:pPr>
    </w:p>
    <w:p w:rsidR="00CB74D8" w:rsidRDefault="00717942" w:rsidP="00E35687">
      <w:pPr>
        <w:spacing w:line="264" w:lineRule="auto"/>
        <w:jc w:val="both"/>
        <w:rPr>
          <w:rFonts w:ascii="Arial" w:hAnsi="Arial" w:cs="Arial"/>
          <w:u w:val="single"/>
        </w:rPr>
      </w:pPr>
      <w:r>
        <w:rPr>
          <w:rFonts w:ascii="Arial" w:hAnsi="Arial" w:cs="Arial"/>
        </w:rPr>
        <w:t xml:space="preserve">Skrbnik pogodbe na strani </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rsidR="00EC4831" w:rsidRPr="00975300" w:rsidRDefault="00EC4831" w:rsidP="00E35687">
      <w:pPr>
        <w:spacing w:line="264" w:lineRule="auto"/>
        <w:jc w:val="both"/>
        <w:rPr>
          <w:rFonts w:ascii="Arial" w:hAnsi="Arial" w:cs="Arial"/>
        </w:rPr>
      </w:pPr>
    </w:p>
    <w:p w:rsidR="00CB74D8" w:rsidRPr="00975300" w:rsidRDefault="00CB74D8" w:rsidP="00E35687">
      <w:pPr>
        <w:spacing w:line="264" w:lineRule="auto"/>
        <w:jc w:val="both"/>
        <w:rPr>
          <w:rFonts w:ascii="Arial" w:hAnsi="Arial" w:cs="Arial"/>
          <w:color w:val="000000"/>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rsidR="00C719E5" w:rsidRDefault="00C719E5" w:rsidP="007A3A0C">
      <w:pPr>
        <w:jc w:val="center"/>
        <w:rPr>
          <w:rFonts w:ascii="Arial" w:hAnsi="Arial" w:cs="Arial"/>
        </w:rPr>
      </w:pPr>
    </w:p>
    <w:p w:rsidR="00C719E5" w:rsidRDefault="00C719E5" w:rsidP="007A3A0C">
      <w:pPr>
        <w:jc w:val="center"/>
        <w:rPr>
          <w:rFonts w:ascii="Arial" w:hAnsi="Arial" w:cs="Arial"/>
        </w:rPr>
      </w:pPr>
    </w:p>
    <w:p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rsidR="004E2D60" w:rsidRPr="00975300" w:rsidRDefault="004E2D60" w:rsidP="004E2D60">
      <w:pPr>
        <w:spacing w:line="264" w:lineRule="auto"/>
        <w:jc w:val="both"/>
        <w:rPr>
          <w:rFonts w:ascii="Arial" w:hAnsi="Arial" w:cs="Arial"/>
          <w:color w:val="000000"/>
        </w:rPr>
      </w:pPr>
    </w:p>
    <w:p w:rsidR="00EC4831" w:rsidRDefault="00EC4831" w:rsidP="00EC4831">
      <w:pPr>
        <w:spacing w:line="264" w:lineRule="auto"/>
        <w:rPr>
          <w:rFonts w:ascii="Arial" w:hAnsi="Arial" w:cs="Arial"/>
          <w:color w:val="000000"/>
        </w:rPr>
      </w:pPr>
      <w:r>
        <w:rPr>
          <w:rFonts w:ascii="Arial" w:hAnsi="Arial" w:cs="Arial"/>
          <w:color w:val="000000"/>
        </w:rPr>
        <w:t>Veljavnost pogodbe preneha:</w:t>
      </w:r>
    </w:p>
    <w:p w:rsidR="00EC4831" w:rsidRDefault="00EC4831" w:rsidP="00EC4831">
      <w:pPr>
        <w:spacing w:line="264" w:lineRule="auto"/>
        <w:rPr>
          <w:rFonts w:ascii="Arial" w:hAnsi="Arial" w:cs="Arial"/>
          <w:color w:val="000000"/>
        </w:rPr>
      </w:pPr>
      <w:r>
        <w:rPr>
          <w:rFonts w:ascii="Arial" w:hAnsi="Arial" w:cs="Arial"/>
          <w:color w:val="000000"/>
        </w:rPr>
        <w:t>- s potekom časa, za katerega je sklenjena;</w:t>
      </w:r>
    </w:p>
    <w:p w:rsidR="00EC4831" w:rsidRDefault="00EC4831" w:rsidP="00EC4831">
      <w:pPr>
        <w:spacing w:line="264" w:lineRule="auto"/>
        <w:rPr>
          <w:rFonts w:ascii="Arial" w:hAnsi="Arial" w:cs="Arial"/>
          <w:color w:val="000000"/>
        </w:rPr>
      </w:pPr>
      <w:r>
        <w:rPr>
          <w:rFonts w:ascii="Arial" w:hAnsi="Arial" w:cs="Arial"/>
          <w:color w:val="000000"/>
        </w:rPr>
        <w:t>- s pisnim sporazumom;</w:t>
      </w:r>
    </w:p>
    <w:p w:rsidR="00EC4831" w:rsidRDefault="00EC4831" w:rsidP="00EC4831">
      <w:pPr>
        <w:spacing w:line="264" w:lineRule="auto"/>
        <w:jc w:val="both"/>
        <w:rPr>
          <w:rFonts w:ascii="Arial" w:hAnsi="Arial" w:cs="Arial"/>
          <w:color w:val="000000"/>
        </w:rPr>
      </w:pPr>
      <w:r>
        <w:rPr>
          <w:rFonts w:ascii="Arial" w:hAnsi="Arial" w:cs="Arial"/>
          <w:color w:val="000000"/>
        </w:rPr>
        <w:t xml:space="preserve">- </w:t>
      </w:r>
      <w:r w:rsidRPr="00522D57">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Arial" w:hAnsi="Arial" w:cs="Arial"/>
          <w:color w:val="000000"/>
        </w:rPr>
        <w:t>;</w:t>
      </w:r>
    </w:p>
    <w:p w:rsidR="00EC4831" w:rsidRDefault="00EC4831" w:rsidP="00EC4831">
      <w:pPr>
        <w:spacing w:line="264" w:lineRule="auto"/>
        <w:rPr>
          <w:rFonts w:ascii="Arial" w:hAnsi="Arial" w:cs="Arial"/>
          <w:color w:val="000000"/>
        </w:rPr>
      </w:pPr>
      <w:r>
        <w:rPr>
          <w:rFonts w:ascii="Arial" w:hAnsi="Arial" w:cs="Arial"/>
          <w:color w:val="000000"/>
        </w:rPr>
        <w:t>- s pisnim odstopom.</w:t>
      </w:r>
    </w:p>
    <w:p w:rsidR="00EC4831" w:rsidRDefault="00EC4831" w:rsidP="00EC4831">
      <w:pPr>
        <w:spacing w:line="264" w:lineRule="auto"/>
        <w:rPr>
          <w:rFonts w:ascii="Arial" w:hAnsi="Arial" w:cs="Arial"/>
          <w:color w:val="000000"/>
        </w:rPr>
      </w:pPr>
    </w:p>
    <w:p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rsidR="00EC4831" w:rsidRPr="006022CC" w:rsidRDefault="00EC4831" w:rsidP="00EC4831">
      <w:pPr>
        <w:spacing w:line="264" w:lineRule="auto"/>
        <w:rPr>
          <w:rFonts w:ascii="Arial" w:hAnsi="Arial" w:cs="Arial"/>
        </w:rPr>
      </w:pPr>
      <w:r>
        <w:rPr>
          <w:rFonts w:ascii="Arial" w:hAnsi="Arial" w:cs="Arial"/>
          <w:color w:val="000000"/>
        </w:rPr>
        <w:t xml:space="preserve">- </w:t>
      </w:r>
      <w:r w:rsidRPr="006022CC">
        <w:rPr>
          <w:rFonts w:ascii="Arial" w:hAnsi="Arial" w:cs="Arial"/>
        </w:rPr>
        <w:t>izvajalec v primeru zamude tudi v podaljšanem roku ne izpolni obveznosti;</w:t>
      </w:r>
    </w:p>
    <w:p w:rsidR="00EC4831" w:rsidRDefault="00EC4831" w:rsidP="00EC4831">
      <w:pPr>
        <w:spacing w:line="264" w:lineRule="auto"/>
        <w:rPr>
          <w:rFonts w:ascii="Arial" w:hAnsi="Arial" w:cs="Arial"/>
          <w:color w:val="000000"/>
        </w:rPr>
      </w:pPr>
      <w:r>
        <w:rPr>
          <w:rFonts w:ascii="Arial" w:hAnsi="Arial" w:cs="Arial"/>
          <w:color w:val="000000"/>
        </w:rPr>
        <w:t>- se javno naročilo bistveno spremeni, kar terja nov postopek javnega naročanja;</w:t>
      </w:r>
    </w:p>
    <w:p w:rsidR="00EC4831" w:rsidRDefault="00EC4831" w:rsidP="00EC4831">
      <w:pPr>
        <w:spacing w:line="264" w:lineRule="auto"/>
        <w:jc w:val="both"/>
        <w:rPr>
          <w:rFonts w:ascii="Arial" w:hAnsi="Arial" w:cs="Arial"/>
          <w:color w:val="000000"/>
        </w:rPr>
      </w:pPr>
      <w:r>
        <w:rPr>
          <w:rFonts w:ascii="Arial" w:hAnsi="Arial" w:cs="Arial"/>
          <w:color w:val="000000"/>
        </w:rPr>
        <w:t>- je bil izvajalec v času oddaje javnega naročila v enem od položajev, zaradi katerega bi ga naročnik moral izločiti iz postopka javnega naročanja, pa s tem dejstvom naročnik ni bil seznanjen v postopku javnega naročanja;</w:t>
      </w:r>
    </w:p>
    <w:p w:rsidR="00EC4831" w:rsidRDefault="00EC4831" w:rsidP="00EC4831">
      <w:pPr>
        <w:spacing w:line="264" w:lineRule="auto"/>
        <w:jc w:val="both"/>
        <w:rPr>
          <w:rFonts w:ascii="Arial" w:hAnsi="Arial" w:cs="Arial"/>
          <w:color w:val="000000"/>
        </w:rPr>
      </w:pPr>
      <w:r>
        <w:rPr>
          <w:rFonts w:ascii="Arial" w:hAnsi="Arial" w:cs="Arial"/>
          <w:color w:val="000000"/>
        </w:rPr>
        <w:t>- se zaradi hudih kršitev obveznosti iz Pogodbe o Evropski uniji (PEU), Pogodbe o delovanju Evropske unije (PDEU) in ZJN-3, ki jih po postopku v skladu z 258. členom PDEU ugotovi Sodišče Evropske Unije, javno naročilo ne bi smelo oddati izvajalcu;</w:t>
      </w:r>
    </w:p>
    <w:p w:rsidR="00EC4831" w:rsidRPr="00EC16B7" w:rsidRDefault="00EC4831" w:rsidP="00EC4831">
      <w:pPr>
        <w:spacing w:line="264" w:lineRule="auto"/>
        <w:rPr>
          <w:rFonts w:ascii="Arial" w:hAnsi="Arial" w:cs="Arial"/>
          <w:color w:val="000000"/>
        </w:rPr>
      </w:pPr>
      <w:r>
        <w:rPr>
          <w:rFonts w:ascii="Arial" w:hAnsi="Arial" w:cs="Arial"/>
          <w:color w:val="000000"/>
        </w:rPr>
        <w:t>- izvajalec sicer krši določila pogodbe.</w:t>
      </w:r>
    </w:p>
    <w:p w:rsidR="007A3A0C" w:rsidRDefault="007A3A0C" w:rsidP="00E35687">
      <w:pPr>
        <w:spacing w:line="264" w:lineRule="auto"/>
        <w:rPr>
          <w:rFonts w:ascii="Arial" w:hAnsi="Arial" w:cs="Arial"/>
        </w:rPr>
      </w:pPr>
    </w:p>
    <w:p w:rsidR="00853532" w:rsidRDefault="00853532" w:rsidP="00E35687">
      <w:pPr>
        <w:spacing w:line="264" w:lineRule="auto"/>
        <w:rPr>
          <w:rFonts w:ascii="Arial" w:hAnsi="Arial" w:cs="Arial"/>
        </w:rPr>
      </w:pPr>
    </w:p>
    <w:p w:rsidR="00350A02" w:rsidRDefault="00350A02" w:rsidP="00350A02">
      <w:pPr>
        <w:spacing w:line="264" w:lineRule="auto"/>
        <w:jc w:val="center"/>
        <w:rPr>
          <w:rFonts w:ascii="Arial" w:hAnsi="Arial" w:cs="Arial"/>
          <w:color w:val="000000"/>
        </w:rPr>
      </w:pPr>
      <w:r>
        <w:rPr>
          <w:rFonts w:ascii="Arial" w:hAnsi="Arial" w:cs="Arial"/>
          <w:color w:val="000000"/>
        </w:rPr>
        <w:t>XI. ZAVAROVANJE POGODBENIH OBVEZNOSTI</w:t>
      </w:r>
    </w:p>
    <w:p w:rsidR="00350A02" w:rsidRDefault="00350A02" w:rsidP="00350A02">
      <w:pPr>
        <w:spacing w:line="264" w:lineRule="auto"/>
        <w:jc w:val="center"/>
        <w:rPr>
          <w:rFonts w:ascii="Arial" w:hAnsi="Arial" w:cs="Arial"/>
          <w:color w:val="000000"/>
        </w:rPr>
      </w:pPr>
    </w:p>
    <w:p w:rsidR="00350A02" w:rsidRDefault="00350A02" w:rsidP="00350A02">
      <w:pPr>
        <w:spacing w:line="264" w:lineRule="auto"/>
        <w:jc w:val="center"/>
        <w:rPr>
          <w:rFonts w:ascii="Arial" w:hAnsi="Arial" w:cs="Arial"/>
          <w:color w:val="000000"/>
        </w:rPr>
      </w:pPr>
      <w:r>
        <w:rPr>
          <w:rFonts w:ascii="Arial" w:hAnsi="Arial" w:cs="Arial"/>
          <w:color w:val="000000"/>
        </w:rPr>
        <w:t>14. člen</w:t>
      </w:r>
    </w:p>
    <w:p w:rsidR="00350A02" w:rsidRDefault="00350A02" w:rsidP="00350A02">
      <w:pPr>
        <w:spacing w:line="264" w:lineRule="auto"/>
        <w:jc w:val="center"/>
        <w:rPr>
          <w:rFonts w:ascii="Arial" w:hAnsi="Arial" w:cs="Arial"/>
          <w:color w:val="000000"/>
        </w:rPr>
      </w:pPr>
    </w:p>
    <w:p w:rsidR="00350A02" w:rsidRDefault="00350A02" w:rsidP="00350A02">
      <w:pPr>
        <w:jc w:val="both"/>
        <w:rPr>
          <w:rFonts w:ascii="Arial" w:hAnsi="Arial" w:cs="Arial"/>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sidR="00095219">
        <w:rPr>
          <w:rFonts w:ascii="Arial" w:hAnsi="Arial" w:cs="Arial"/>
        </w:rPr>
        <w:t>plačniku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 </w:t>
      </w:r>
      <w:r w:rsidR="00095219">
        <w:rPr>
          <w:rFonts w:ascii="Arial" w:hAnsi="Arial" w:cs="Arial"/>
        </w:rPr>
        <w:t>31. 1. 2024.</w:t>
      </w:r>
      <w:r>
        <w:rPr>
          <w:rFonts w:ascii="Arial" w:hAnsi="Arial" w:cs="Arial"/>
        </w:rPr>
        <w:t xml:space="preserve"> </w:t>
      </w:r>
    </w:p>
    <w:p w:rsidR="00350A02" w:rsidRDefault="00350A02" w:rsidP="00350A02">
      <w:pPr>
        <w:jc w:val="both"/>
        <w:rPr>
          <w:rFonts w:ascii="Arial" w:hAnsi="Arial" w:cs="Arial"/>
        </w:rPr>
      </w:pPr>
    </w:p>
    <w:p w:rsidR="00350A02" w:rsidRDefault="00350A02" w:rsidP="00350A02">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rsidR="00350A02" w:rsidRDefault="00350A02" w:rsidP="00350A02">
      <w:pPr>
        <w:jc w:val="both"/>
        <w:rPr>
          <w:rFonts w:ascii="Arial" w:hAnsi="Arial" w:cs="Arial"/>
        </w:rPr>
      </w:pPr>
      <w:r w:rsidRPr="000F7E1A">
        <w:rPr>
          <w:rFonts w:ascii="Arial" w:hAnsi="Arial" w:cs="Arial"/>
        </w:rPr>
        <w:t>-</w:t>
      </w:r>
      <w:r>
        <w:rPr>
          <w:rFonts w:ascii="Arial" w:hAnsi="Arial" w:cs="Arial"/>
        </w:rPr>
        <w:t xml:space="preserve"> če izvajalec obveznosti po pogodbi ne izpolnjuje oz. jih ne izpolnjuje v dogovorjenem obsegu, kvaliteti in rokih, dogovorjenih s pogodbo;</w:t>
      </w:r>
    </w:p>
    <w:p w:rsidR="00350A02" w:rsidRDefault="00350A02" w:rsidP="00350A02">
      <w:pPr>
        <w:jc w:val="both"/>
        <w:rPr>
          <w:rFonts w:ascii="Arial" w:hAnsi="Arial" w:cs="Arial"/>
        </w:rPr>
      </w:pPr>
      <w:r>
        <w:rPr>
          <w:rFonts w:ascii="Arial" w:hAnsi="Arial" w:cs="Arial"/>
        </w:rPr>
        <w:t>- če izvajalec iz neupravičenih razlogov odstopi od pogodbe;</w:t>
      </w:r>
    </w:p>
    <w:p w:rsidR="00350A02" w:rsidRDefault="00350A02" w:rsidP="00350A02">
      <w:pPr>
        <w:jc w:val="both"/>
        <w:rPr>
          <w:rFonts w:ascii="Arial" w:hAnsi="Arial" w:cs="Arial"/>
        </w:rPr>
      </w:pPr>
      <w:r>
        <w:rPr>
          <w:rFonts w:ascii="Arial" w:hAnsi="Arial" w:cs="Arial"/>
        </w:rPr>
        <w:t>- če naročnik iz razlogov na strani izvajalca odstopi od pogodbe.</w:t>
      </w:r>
    </w:p>
    <w:p w:rsidR="00350A02" w:rsidRPr="00B23DE6" w:rsidRDefault="00350A02" w:rsidP="00350A02">
      <w:pPr>
        <w:rPr>
          <w:rFonts w:ascii="Arial" w:hAnsi="Arial" w:cs="Arial"/>
          <w:color w:val="000000"/>
          <w:highlight w:val="yellow"/>
        </w:rPr>
      </w:pPr>
    </w:p>
    <w:p w:rsidR="00350A02" w:rsidRDefault="00350A02" w:rsidP="00350A02">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rsidR="00350A02" w:rsidRDefault="00350A02" w:rsidP="00350A02">
      <w:pPr>
        <w:spacing w:line="264" w:lineRule="auto"/>
        <w:rPr>
          <w:rFonts w:ascii="Arial" w:hAnsi="Arial" w:cs="Arial"/>
          <w:color w:val="000000"/>
        </w:rPr>
      </w:pPr>
    </w:p>
    <w:p w:rsidR="00350A02" w:rsidRPr="00CD750F" w:rsidRDefault="00350A02" w:rsidP="00350A02">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rsidR="00350A02" w:rsidRDefault="00350A02" w:rsidP="00350A02">
      <w:pPr>
        <w:spacing w:line="264" w:lineRule="auto"/>
        <w:rPr>
          <w:rFonts w:ascii="Arial" w:hAnsi="Arial" w:cs="Arial"/>
        </w:rPr>
      </w:pPr>
    </w:p>
    <w:p w:rsidR="00350A02" w:rsidRDefault="00350A02" w:rsidP="00E35687">
      <w:pPr>
        <w:spacing w:line="264" w:lineRule="auto"/>
        <w:rPr>
          <w:rFonts w:ascii="Arial" w:hAnsi="Arial" w:cs="Arial"/>
        </w:rPr>
      </w:pPr>
    </w:p>
    <w:p w:rsidR="00805BF4" w:rsidRDefault="00805BF4" w:rsidP="00E35687">
      <w:pPr>
        <w:spacing w:line="264" w:lineRule="auto"/>
        <w:rPr>
          <w:rFonts w:ascii="Arial" w:hAnsi="Arial" w:cs="Arial"/>
        </w:rPr>
      </w:pPr>
    </w:p>
    <w:p w:rsidR="00805BF4" w:rsidRDefault="00805BF4" w:rsidP="00E35687">
      <w:pPr>
        <w:spacing w:line="264" w:lineRule="auto"/>
        <w:rPr>
          <w:rFonts w:ascii="Arial" w:hAnsi="Arial" w:cs="Arial"/>
        </w:rPr>
      </w:pPr>
    </w:p>
    <w:p w:rsidR="00805BF4" w:rsidRDefault="00805BF4" w:rsidP="00E35687">
      <w:pPr>
        <w:spacing w:line="264" w:lineRule="auto"/>
        <w:rPr>
          <w:rFonts w:ascii="Arial" w:hAnsi="Arial" w:cs="Arial"/>
        </w:rPr>
      </w:pPr>
    </w:p>
    <w:p w:rsidR="00805BF4" w:rsidRDefault="00805BF4" w:rsidP="00E35687">
      <w:pPr>
        <w:spacing w:line="264" w:lineRule="auto"/>
        <w:rPr>
          <w:rFonts w:ascii="Arial" w:hAnsi="Arial" w:cs="Arial"/>
        </w:rPr>
      </w:pPr>
    </w:p>
    <w:p w:rsidR="00805BF4" w:rsidRDefault="00805BF4" w:rsidP="00E35687">
      <w:pPr>
        <w:spacing w:line="264" w:lineRule="auto"/>
        <w:rPr>
          <w:rFonts w:ascii="Arial" w:hAnsi="Arial" w:cs="Arial"/>
        </w:rPr>
      </w:pPr>
    </w:p>
    <w:p w:rsidR="00805BF4" w:rsidRDefault="00805BF4" w:rsidP="00E35687">
      <w:pPr>
        <w:spacing w:line="264" w:lineRule="auto"/>
        <w:rPr>
          <w:rFonts w:ascii="Arial" w:hAnsi="Arial" w:cs="Arial"/>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350A02">
        <w:rPr>
          <w:rFonts w:ascii="Arial" w:hAnsi="Arial" w:cs="Arial"/>
        </w:rPr>
        <w:t>I</w:t>
      </w:r>
      <w:r w:rsidRPr="00975300">
        <w:rPr>
          <w:rFonts w:ascii="Arial" w:hAnsi="Arial" w:cs="Arial"/>
        </w:rPr>
        <w:t>. PROTIKORUPCIJSKA KLAVZULA</w:t>
      </w:r>
    </w:p>
    <w:p w:rsidR="005F0AF8" w:rsidRDefault="005F0AF8" w:rsidP="00620487">
      <w:pPr>
        <w:widowControl w:val="0"/>
        <w:spacing w:line="264" w:lineRule="auto"/>
        <w:jc w:val="center"/>
        <w:rPr>
          <w:rFonts w:ascii="Arial" w:hAnsi="Arial" w:cs="Arial"/>
          <w:color w:val="000000"/>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350A02">
        <w:rPr>
          <w:rFonts w:ascii="Arial" w:hAnsi="Arial" w:cs="Arial"/>
          <w:color w:val="000000"/>
        </w:rPr>
        <w:t>5</w:t>
      </w:r>
      <w:r w:rsidRPr="00975300">
        <w:rPr>
          <w:rFonts w:ascii="Arial" w:hAnsi="Arial" w:cs="Arial"/>
          <w:color w:val="000000"/>
        </w:rPr>
        <w:t>. člen</w:t>
      </w:r>
    </w:p>
    <w:p w:rsidR="00620487" w:rsidRPr="00975300" w:rsidRDefault="00620487" w:rsidP="00620487">
      <w:pPr>
        <w:spacing w:line="264" w:lineRule="auto"/>
        <w:jc w:val="center"/>
        <w:rPr>
          <w:rFonts w:ascii="Arial" w:hAnsi="Arial" w:cs="Arial"/>
        </w:rPr>
      </w:pPr>
    </w:p>
    <w:p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pridobitev posla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sklenitev posla pod ugodnejšimi pogoji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opustitev dolžnega nadzora nad izvajanjem pogodbenih obveznosti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620487" w:rsidRPr="00975300" w:rsidRDefault="00620487" w:rsidP="00620487">
      <w:pPr>
        <w:spacing w:line="264" w:lineRule="auto"/>
        <w:jc w:val="both"/>
        <w:rPr>
          <w:rFonts w:ascii="Arial" w:hAnsi="Arial" w:cs="Arial"/>
        </w:rPr>
      </w:pPr>
      <w:r w:rsidRPr="00975300">
        <w:rPr>
          <w:rFonts w:ascii="Arial" w:hAnsi="Arial" w:cs="Arial"/>
        </w:rPr>
        <w:t>je nična.</w:t>
      </w:r>
    </w:p>
    <w:p w:rsidR="00002B68" w:rsidRDefault="00002B68" w:rsidP="00002B68">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B252B" w:rsidRDefault="002B252B" w:rsidP="00002B68">
      <w:pPr>
        <w:widowControl w:val="0"/>
        <w:spacing w:line="264" w:lineRule="auto"/>
        <w:jc w:val="center"/>
        <w:rPr>
          <w:rFonts w:ascii="Arial" w:hAnsi="Arial" w:cs="Arial"/>
        </w:rPr>
      </w:pPr>
    </w:p>
    <w:p w:rsidR="00853532" w:rsidRDefault="00853532" w:rsidP="00002B68">
      <w:pPr>
        <w:widowControl w:val="0"/>
        <w:spacing w:line="264" w:lineRule="auto"/>
        <w:jc w:val="center"/>
        <w:rPr>
          <w:rFonts w:ascii="Arial" w:hAnsi="Arial" w:cs="Arial"/>
        </w:rPr>
      </w:pPr>
    </w:p>
    <w:p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E76B82">
        <w:rPr>
          <w:rFonts w:ascii="Arial" w:hAnsi="Arial" w:cs="Arial"/>
        </w:rPr>
        <w:t>I</w:t>
      </w:r>
      <w:r w:rsidRPr="00975300">
        <w:rPr>
          <w:rFonts w:ascii="Arial" w:hAnsi="Arial" w:cs="Arial"/>
        </w:rPr>
        <w:t>. DRUGE DOLOČBE</w:t>
      </w:r>
    </w:p>
    <w:p w:rsidR="00EC4831" w:rsidRDefault="00EC4831" w:rsidP="00EC4831">
      <w:pPr>
        <w:widowControl w:val="0"/>
        <w:spacing w:line="240" w:lineRule="exact"/>
        <w:ind w:left="360"/>
        <w:jc w:val="center"/>
        <w:rPr>
          <w:rFonts w:ascii="Arial" w:hAnsi="Arial" w:cs="Arial"/>
        </w:rPr>
      </w:pPr>
    </w:p>
    <w:p w:rsidR="00EC4831" w:rsidRDefault="00EC4831" w:rsidP="00EC4831">
      <w:pPr>
        <w:widowControl w:val="0"/>
        <w:ind w:left="360"/>
        <w:jc w:val="center"/>
        <w:rPr>
          <w:rFonts w:ascii="Arial" w:hAnsi="Arial" w:cs="Arial"/>
        </w:rPr>
      </w:pPr>
      <w:r w:rsidRPr="00CD750F">
        <w:rPr>
          <w:rFonts w:ascii="Arial" w:hAnsi="Arial" w:cs="Arial"/>
        </w:rPr>
        <w:t>1</w:t>
      </w:r>
      <w:r w:rsidR="00E76B82">
        <w:rPr>
          <w:rFonts w:ascii="Arial" w:hAnsi="Arial" w:cs="Arial"/>
        </w:rPr>
        <w:t>6</w:t>
      </w:r>
      <w:r w:rsidRPr="00CD750F">
        <w:rPr>
          <w:rFonts w:ascii="Arial" w:hAnsi="Arial" w:cs="Arial"/>
        </w:rPr>
        <w:t>. člen</w:t>
      </w:r>
    </w:p>
    <w:p w:rsidR="00EC4831" w:rsidRDefault="00EC4831" w:rsidP="00EC4831">
      <w:pPr>
        <w:widowControl w:val="0"/>
        <w:ind w:left="360"/>
        <w:jc w:val="center"/>
        <w:rPr>
          <w:rFonts w:ascii="Arial" w:hAnsi="Arial" w:cs="Arial"/>
        </w:rPr>
      </w:pPr>
    </w:p>
    <w:p w:rsidR="00095219" w:rsidRPr="00CD750F" w:rsidRDefault="00095219" w:rsidP="00095219">
      <w:pPr>
        <w:spacing w:line="240" w:lineRule="exact"/>
        <w:jc w:val="both"/>
        <w:rPr>
          <w:rFonts w:ascii="Arial" w:hAnsi="Arial" w:cs="Arial"/>
        </w:rPr>
      </w:pPr>
      <w:r w:rsidRPr="00CD750F">
        <w:rPr>
          <w:rFonts w:ascii="Arial" w:hAnsi="Arial" w:cs="Arial"/>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rsidR="00095219" w:rsidRDefault="00095219" w:rsidP="00095219">
      <w:pPr>
        <w:widowControl w:val="0"/>
        <w:spacing w:line="240" w:lineRule="exact"/>
        <w:ind w:left="360"/>
        <w:jc w:val="center"/>
        <w:rPr>
          <w:rFonts w:ascii="Arial" w:hAnsi="Arial" w:cs="Arial"/>
        </w:rPr>
      </w:pPr>
    </w:p>
    <w:p w:rsidR="00EC4831" w:rsidRDefault="00E76B82" w:rsidP="00EC4831">
      <w:pPr>
        <w:widowControl w:val="0"/>
        <w:spacing w:line="240" w:lineRule="exact"/>
        <w:jc w:val="both"/>
        <w:rPr>
          <w:rFonts w:ascii="Arial" w:hAnsi="Arial" w:cs="Arial"/>
        </w:rPr>
      </w:pPr>
      <w:r>
        <w:rPr>
          <w:rFonts w:ascii="Arial" w:hAnsi="Arial" w:cs="Arial"/>
        </w:rPr>
        <w:t xml:space="preserve"> </w:t>
      </w:r>
    </w:p>
    <w:p w:rsidR="00EC4831" w:rsidRDefault="00EC4831" w:rsidP="00EC4831">
      <w:pPr>
        <w:suppressAutoHyphens/>
        <w:overflowPunct/>
        <w:autoSpaceDE/>
        <w:autoSpaceDN/>
        <w:adjustRightInd/>
        <w:jc w:val="center"/>
        <w:textAlignment w:val="auto"/>
        <w:rPr>
          <w:rFonts w:ascii="Arial" w:hAnsi="Arial" w:cs="Arial"/>
        </w:rPr>
      </w:pPr>
      <w:r>
        <w:rPr>
          <w:rFonts w:ascii="Arial" w:hAnsi="Arial" w:cs="Arial"/>
        </w:rPr>
        <w:t>1</w:t>
      </w:r>
      <w:r w:rsidR="00E76B82">
        <w:rPr>
          <w:rFonts w:ascii="Arial" w:hAnsi="Arial" w:cs="Arial"/>
        </w:rPr>
        <w:t>7</w:t>
      </w:r>
      <w:r>
        <w:rPr>
          <w:rFonts w:ascii="Arial" w:hAnsi="Arial" w:cs="Arial"/>
        </w:rPr>
        <w:t>. č</w:t>
      </w:r>
      <w:r w:rsidRPr="001402AB">
        <w:rPr>
          <w:rFonts w:ascii="Arial" w:hAnsi="Arial" w:cs="Arial"/>
        </w:rPr>
        <w:t>len</w:t>
      </w:r>
    </w:p>
    <w:p w:rsidR="000367B6" w:rsidRDefault="000367B6" w:rsidP="00EC4831">
      <w:pPr>
        <w:suppressAutoHyphens/>
        <w:overflowPunct/>
        <w:autoSpaceDE/>
        <w:autoSpaceDN/>
        <w:adjustRightInd/>
        <w:jc w:val="center"/>
        <w:textAlignment w:val="auto"/>
        <w:rPr>
          <w:rFonts w:ascii="Arial" w:hAnsi="Arial" w:cs="Arial"/>
        </w:rPr>
      </w:pPr>
    </w:p>
    <w:p w:rsidR="00EC4831" w:rsidRDefault="00EC4831" w:rsidP="00EC4831">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rsidR="00EC4831" w:rsidRDefault="00EC4831" w:rsidP="00002B68">
      <w:pPr>
        <w:widowControl w:val="0"/>
        <w:spacing w:line="240" w:lineRule="exact"/>
        <w:ind w:left="360"/>
        <w:jc w:val="center"/>
        <w:rPr>
          <w:rFonts w:ascii="Arial" w:hAnsi="Arial" w:cs="Arial"/>
        </w:rPr>
      </w:pPr>
    </w:p>
    <w:p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E76B82">
        <w:rPr>
          <w:rFonts w:ascii="Arial" w:hAnsi="Arial" w:cs="Arial"/>
        </w:rPr>
        <w:t>8</w:t>
      </w:r>
      <w:r w:rsidRPr="00CD750F">
        <w:rPr>
          <w:rFonts w:ascii="Arial" w:hAnsi="Arial" w:cs="Arial"/>
        </w:rPr>
        <w:t>. člen</w:t>
      </w:r>
    </w:p>
    <w:p w:rsidR="00002B68" w:rsidRPr="00CD750F" w:rsidRDefault="00002B68" w:rsidP="00002B68">
      <w:pPr>
        <w:widowControl w:val="0"/>
        <w:spacing w:line="240" w:lineRule="exact"/>
        <w:rPr>
          <w:rFonts w:ascii="Arial" w:hAnsi="Arial" w:cs="Arial"/>
        </w:rPr>
      </w:pPr>
    </w:p>
    <w:p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rsidR="00002B68" w:rsidRPr="00CD750F" w:rsidRDefault="00002B68" w:rsidP="00002B68">
      <w:pPr>
        <w:spacing w:line="240" w:lineRule="exact"/>
        <w:jc w:val="both"/>
        <w:rPr>
          <w:rFonts w:ascii="Arial" w:hAnsi="Arial" w:cs="Arial"/>
        </w:rPr>
      </w:pPr>
    </w:p>
    <w:p w:rsidR="00B3632F" w:rsidRDefault="00B3632F" w:rsidP="00002B68">
      <w:pPr>
        <w:spacing w:line="240" w:lineRule="exact"/>
        <w:jc w:val="center"/>
        <w:rPr>
          <w:rFonts w:ascii="Arial" w:hAnsi="Arial" w:cs="Arial"/>
        </w:rPr>
      </w:pPr>
    </w:p>
    <w:p w:rsidR="00002B68" w:rsidRPr="00CD750F" w:rsidRDefault="00002B68" w:rsidP="00002B68">
      <w:pPr>
        <w:spacing w:line="240" w:lineRule="exact"/>
        <w:jc w:val="center"/>
        <w:rPr>
          <w:rFonts w:ascii="Arial" w:hAnsi="Arial" w:cs="Arial"/>
        </w:rPr>
      </w:pPr>
      <w:r>
        <w:rPr>
          <w:rFonts w:ascii="Arial" w:hAnsi="Arial" w:cs="Arial"/>
        </w:rPr>
        <w:t>1</w:t>
      </w:r>
      <w:r w:rsidR="00E76B82">
        <w:rPr>
          <w:rFonts w:ascii="Arial" w:hAnsi="Arial" w:cs="Arial"/>
        </w:rPr>
        <w:t>9</w:t>
      </w:r>
      <w:r w:rsidRPr="00CD750F">
        <w:rPr>
          <w:rFonts w:ascii="Arial" w:hAnsi="Arial" w:cs="Arial"/>
        </w:rPr>
        <w:t>. člen</w:t>
      </w:r>
    </w:p>
    <w:p w:rsidR="00002B68" w:rsidRPr="00CD750F" w:rsidRDefault="00002B68" w:rsidP="00002B68">
      <w:pPr>
        <w:spacing w:line="240" w:lineRule="exact"/>
        <w:jc w:val="both"/>
        <w:rPr>
          <w:rFonts w:ascii="Arial" w:hAnsi="Arial" w:cs="Arial"/>
          <w:color w:val="000000"/>
        </w:rPr>
      </w:pPr>
    </w:p>
    <w:p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rsidR="00002B68" w:rsidRPr="00CD750F" w:rsidRDefault="00002B68" w:rsidP="00002B68">
      <w:pPr>
        <w:spacing w:line="240" w:lineRule="exact"/>
        <w:jc w:val="both"/>
        <w:rPr>
          <w:rFonts w:ascii="Arial" w:hAnsi="Arial" w:cs="Arial"/>
          <w:color w:val="0070C0"/>
        </w:rPr>
      </w:pPr>
    </w:p>
    <w:p w:rsidR="002B252B" w:rsidRDefault="00002B68" w:rsidP="002B252B">
      <w:pPr>
        <w:spacing w:line="240" w:lineRule="exact"/>
        <w:jc w:val="both"/>
        <w:rPr>
          <w:rFonts w:ascii="Arial" w:hAnsi="Arial" w:cs="Arial"/>
        </w:rPr>
      </w:pPr>
      <w:r w:rsidRPr="00CD750F">
        <w:rPr>
          <w:rFonts w:ascii="Arial" w:hAnsi="Arial" w:cs="Arial"/>
        </w:rPr>
        <w:t>Pogodba je sklenjena za določen čas in sicer do izvedbe celotne storitve po pogodbi</w:t>
      </w:r>
      <w:r w:rsidR="002B252B">
        <w:rPr>
          <w:rFonts w:ascii="Arial" w:hAnsi="Arial" w:cs="Arial"/>
        </w:rPr>
        <w:t xml:space="preserve">, oziroma najkasneje do </w:t>
      </w:r>
      <w:r w:rsidR="00095219">
        <w:rPr>
          <w:rFonts w:ascii="Arial" w:hAnsi="Arial" w:cs="Arial"/>
        </w:rPr>
        <w:t>31. 1. 2024.</w:t>
      </w:r>
    </w:p>
    <w:p w:rsidR="00002B68" w:rsidRPr="00CD750F" w:rsidRDefault="00E91B60" w:rsidP="00002B68">
      <w:pPr>
        <w:spacing w:line="240" w:lineRule="exact"/>
        <w:jc w:val="both"/>
        <w:rPr>
          <w:rFonts w:ascii="Arial" w:hAnsi="Arial" w:cs="Arial"/>
          <w:color w:val="000000"/>
        </w:rPr>
      </w:pPr>
      <w:r w:rsidRPr="00CD750F">
        <w:rPr>
          <w:rFonts w:ascii="Arial" w:hAnsi="Arial" w:cs="Arial"/>
          <w:color w:val="000000"/>
        </w:rPr>
        <w:t xml:space="preserve"> </w:t>
      </w:r>
    </w:p>
    <w:p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rsidR="00002B68" w:rsidRPr="00CD750F" w:rsidRDefault="00002B68" w:rsidP="00002B68">
      <w:pPr>
        <w:spacing w:line="240" w:lineRule="exact"/>
        <w:jc w:val="both"/>
        <w:rPr>
          <w:rFonts w:ascii="Arial" w:hAnsi="Arial" w:cs="Arial"/>
          <w:color w:val="000000"/>
        </w:rPr>
      </w:pP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 xml:space="preserve">Če katerokoli od določil pogodbe je ali postane neveljavno, to ne vpliva na ostala določila pogodbe. </w:t>
      </w: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Neveljavno določilo se nadomesti z veljavnim, ki mora čim bolj ustrezati namenu, ki ga je želelo doseči neveljavno določilo.</w:t>
      </w:r>
    </w:p>
    <w:p w:rsidR="002B252B" w:rsidRDefault="002B252B" w:rsidP="00002B68">
      <w:pPr>
        <w:widowControl w:val="0"/>
        <w:spacing w:line="240" w:lineRule="exact"/>
        <w:ind w:left="360"/>
        <w:jc w:val="center"/>
        <w:rPr>
          <w:rFonts w:ascii="Arial" w:hAnsi="Arial" w:cs="Arial"/>
        </w:rPr>
      </w:pPr>
    </w:p>
    <w:p w:rsidR="00E76B82" w:rsidRDefault="00E76B82" w:rsidP="00002B68">
      <w:pPr>
        <w:widowControl w:val="0"/>
        <w:spacing w:line="240" w:lineRule="exact"/>
        <w:ind w:left="360"/>
        <w:jc w:val="center"/>
        <w:rPr>
          <w:rFonts w:ascii="Arial" w:hAnsi="Arial" w:cs="Arial"/>
        </w:rPr>
      </w:pPr>
    </w:p>
    <w:p w:rsidR="00002B68" w:rsidRDefault="00E76B82" w:rsidP="00002B68">
      <w:pPr>
        <w:widowControl w:val="0"/>
        <w:spacing w:line="240" w:lineRule="exact"/>
        <w:ind w:left="360"/>
        <w:jc w:val="center"/>
        <w:rPr>
          <w:rFonts w:ascii="Arial" w:hAnsi="Arial" w:cs="Arial"/>
        </w:rPr>
      </w:pPr>
      <w:r>
        <w:rPr>
          <w:rFonts w:ascii="Arial" w:hAnsi="Arial" w:cs="Arial"/>
        </w:rPr>
        <w:t>20</w:t>
      </w:r>
      <w:r w:rsidR="00002B68">
        <w:rPr>
          <w:rFonts w:ascii="Arial" w:hAnsi="Arial" w:cs="Arial"/>
        </w:rPr>
        <w:t xml:space="preserve">. </w:t>
      </w:r>
      <w:r w:rsidR="00002B68" w:rsidRPr="00FB5774">
        <w:rPr>
          <w:rFonts w:ascii="Arial" w:hAnsi="Arial" w:cs="Arial"/>
        </w:rPr>
        <w:t>člen</w:t>
      </w:r>
    </w:p>
    <w:p w:rsidR="00002B68" w:rsidRPr="00023117" w:rsidRDefault="00002B68" w:rsidP="00002B68">
      <w:pPr>
        <w:widowControl w:val="0"/>
        <w:spacing w:line="240" w:lineRule="exact"/>
        <w:ind w:left="66"/>
        <w:rPr>
          <w:rFonts w:ascii="Arial" w:hAnsi="Arial" w:cs="Arial"/>
        </w:rPr>
      </w:pPr>
    </w:p>
    <w:p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w:t>
      </w:r>
      <w:r>
        <w:rPr>
          <w:rFonts w:ascii="Arial" w:hAnsi="Arial" w:cs="Arial"/>
          <w:color w:val="000000"/>
          <w:sz w:val="20"/>
          <w:szCs w:val="18"/>
        </w:rPr>
        <w:t xml:space="preserve"> </w:t>
      </w:r>
      <w:r w:rsidRPr="00FB5774">
        <w:rPr>
          <w:rFonts w:ascii="Arial" w:hAnsi="Arial" w:cs="Arial"/>
          <w:color w:val="000000"/>
          <w:sz w:val="20"/>
          <w:szCs w:val="18"/>
        </w:rPr>
        <w:t>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rsidR="00002B68" w:rsidRDefault="00002B68" w:rsidP="00002B68">
      <w:pPr>
        <w:spacing w:line="264" w:lineRule="auto"/>
        <w:jc w:val="both"/>
        <w:rPr>
          <w:rFonts w:ascii="Arial" w:hAnsi="Arial" w:cs="Arial"/>
          <w:color w:val="000000"/>
        </w:rPr>
      </w:pPr>
    </w:p>
    <w:p w:rsidR="00B3632F" w:rsidRPr="00975300" w:rsidRDefault="00B3632F" w:rsidP="00002B68">
      <w:pPr>
        <w:spacing w:line="264" w:lineRule="auto"/>
        <w:jc w:val="both"/>
        <w:rPr>
          <w:rFonts w:ascii="Arial" w:hAnsi="Arial" w:cs="Arial"/>
          <w:color w:val="000000"/>
        </w:rPr>
      </w:pPr>
    </w:p>
    <w:p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247AEA">
        <w:rPr>
          <w:rFonts w:ascii="Arial" w:hAnsi="Arial" w:cs="Arial"/>
        </w:rPr>
        <w:t>IV</w:t>
      </w:r>
      <w:r w:rsidRPr="00CD750F">
        <w:rPr>
          <w:rFonts w:ascii="Arial" w:hAnsi="Arial" w:cs="Arial"/>
        </w:rPr>
        <w:t>. REŠEVANJE SPOROV</w:t>
      </w:r>
    </w:p>
    <w:p w:rsidR="00002B68" w:rsidRDefault="00002B68" w:rsidP="00002B68">
      <w:pPr>
        <w:spacing w:line="264" w:lineRule="auto"/>
        <w:jc w:val="center"/>
        <w:rPr>
          <w:rFonts w:ascii="Arial" w:hAnsi="Arial" w:cs="Arial"/>
          <w:color w:val="000000"/>
        </w:rPr>
      </w:pPr>
    </w:p>
    <w:p w:rsidR="00002B68" w:rsidRPr="00CD750F" w:rsidRDefault="00EC4831" w:rsidP="00002B68">
      <w:pPr>
        <w:spacing w:line="264" w:lineRule="auto"/>
        <w:jc w:val="center"/>
        <w:rPr>
          <w:rFonts w:ascii="Arial" w:hAnsi="Arial" w:cs="Arial"/>
          <w:color w:val="000000"/>
        </w:rPr>
      </w:pPr>
      <w:r>
        <w:rPr>
          <w:rFonts w:ascii="Arial" w:hAnsi="Arial" w:cs="Arial"/>
          <w:color w:val="000000"/>
        </w:rPr>
        <w:t>2</w:t>
      </w:r>
      <w:r w:rsidR="00247AEA">
        <w:rPr>
          <w:rFonts w:ascii="Arial" w:hAnsi="Arial" w:cs="Arial"/>
          <w:color w:val="000000"/>
        </w:rPr>
        <w:t>1</w:t>
      </w:r>
      <w:r w:rsidR="00002B68" w:rsidRPr="00CD750F">
        <w:rPr>
          <w:rFonts w:ascii="Arial" w:hAnsi="Arial" w:cs="Arial"/>
          <w:color w:val="000000"/>
        </w:rPr>
        <w:t>. člen</w:t>
      </w:r>
    </w:p>
    <w:p w:rsidR="00002B68" w:rsidRPr="00CD750F" w:rsidRDefault="00002B68" w:rsidP="00002B68">
      <w:pPr>
        <w:overflowPunct/>
        <w:autoSpaceDE/>
        <w:autoSpaceDN/>
        <w:adjustRightInd/>
        <w:spacing w:line="264" w:lineRule="auto"/>
        <w:textAlignment w:val="auto"/>
        <w:rPr>
          <w:rFonts w:ascii="Arial" w:hAnsi="Arial" w:cs="Arial"/>
          <w:color w:val="000000"/>
        </w:rPr>
      </w:pPr>
    </w:p>
    <w:p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rsidR="002B252B" w:rsidRDefault="00002B68" w:rsidP="00002B68">
      <w:pPr>
        <w:widowControl w:val="0"/>
        <w:ind w:left="360"/>
        <w:rPr>
          <w:rFonts w:ascii="Arial" w:hAnsi="Arial" w:cs="Arial"/>
        </w:rPr>
      </w:pPr>
      <w:r>
        <w:rPr>
          <w:rFonts w:ascii="Arial" w:hAnsi="Arial" w:cs="Arial"/>
        </w:rPr>
        <w:t xml:space="preserve">                                                         </w:t>
      </w:r>
    </w:p>
    <w:p w:rsidR="002B252B" w:rsidRDefault="002B252B" w:rsidP="00002B68">
      <w:pPr>
        <w:widowControl w:val="0"/>
        <w:ind w:left="360"/>
        <w:rPr>
          <w:rFonts w:ascii="Arial" w:hAnsi="Arial" w:cs="Arial"/>
        </w:rPr>
      </w:pPr>
    </w:p>
    <w:p w:rsidR="00002B68" w:rsidRPr="00CD750F" w:rsidRDefault="00E818B3" w:rsidP="002B252B">
      <w:pPr>
        <w:widowControl w:val="0"/>
        <w:ind w:left="360"/>
        <w:jc w:val="center"/>
        <w:rPr>
          <w:rFonts w:ascii="Arial" w:hAnsi="Arial" w:cs="Arial"/>
        </w:rPr>
      </w:pPr>
      <w:r>
        <w:rPr>
          <w:rFonts w:ascii="Arial" w:hAnsi="Arial" w:cs="Arial"/>
        </w:rPr>
        <w:t>2</w:t>
      </w:r>
      <w:r w:rsidR="00247AEA">
        <w:rPr>
          <w:rFonts w:ascii="Arial" w:hAnsi="Arial" w:cs="Arial"/>
        </w:rPr>
        <w:t>2</w:t>
      </w:r>
      <w:r w:rsidR="00002B68" w:rsidRPr="00CD750F">
        <w:rPr>
          <w:rFonts w:ascii="Arial" w:hAnsi="Arial" w:cs="Arial"/>
        </w:rPr>
        <w:t>. člen</w:t>
      </w:r>
    </w:p>
    <w:p w:rsidR="00002B68" w:rsidRPr="00CD750F" w:rsidRDefault="00002B68" w:rsidP="00002B68">
      <w:pPr>
        <w:jc w:val="both"/>
        <w:rPr>
          <w:rFonts w:ascii="Arial" w:hAnsi="Arial" w:cs="Arial"/>
          <w:color w:val="000000"/>
        </w:rPr>
      </w:pPr>
    </w:p>
    <w:p w:rsidR="00C719E5" w:rsidRPr="00CD750F" w:rsidRDefault="00C719E5" w:rsidP="00C719E5">
      <w:pPr>
        <w:jc w:val="both"/>
        <w:rPr>
          <w:rFonts w:ascii="Arial" w:hAnsi="Arial" w:cs="Arial"/>
          <w:color w:val="000000"/>
        </w:rPr>
      </w:pPr>
    </w:p>
    <w:p w:rsidR="00C719E5" w:rsidRPr="00CD750F" w:rsidRDefault="00C719E5" w:rsidP="00C719E5">
      <w:pPr>
        <w:jc w:val="both"/>
        <w:rPr>
          <w:rFonts w:ascii="Arial" w:hAnsi="Arial" w:cs="Arial"/>
          <w:color w:val="000000"/>
        </w:rPr>
      </w:pPr>
      <w:r w:rsidRPr="00CD750F">
        <w:rPr>
          <w:rFonts w:ascii="Arial" w:hAnsi="Arial" w:cs="Arial"/>
          <w:color w:val="000000"/>
        </w:rPr>
        <w:t>Pogodba je sestavljena v šestih (6) enakih izvodih, od katerih ima vsak značaj izvirnika in od katerih vsaka pogodbena stranka prejme po dva (2) izvoda.</w:t>
      </w:r>
    </w:p>
    <w:p w:rsidR="00C719E5" w:rsidRPr="00CD750F" w:rsidRDefault="00C719E5" w:rsidP="00C719E5">
      <w:pPr>
        <w:rPr>
          <w:rFonts w:ascii="Arial" w:hAnsi="Arial" w:cs="Arial"/>
        </w:rPr>
      </w:pPr>
    </w:p>
    <w:p w:rsidR="00C719E5" w:rsidRPr="00CD750F" w:rsidRDefault="00C719E5" w:rsidP="00C719E5">
      <w:pPr>
        <w:spacing w:line="240" w:lineRule="exact"/>
        <w:jc w:val="both"/>
        <w:rPr>
          <w:rFonts w:ascii="Arial" w:hAnsi="Arial" w:cs="Arial"/>
          <w:color w:val="000000"/>
        </w:rPr>
      </w:pPr>
    </w:p>
    <w:p w:rsidR="00C719E5" w:rsidRPr="00CD750F" w:rsidRDefault="00C719E5" w:rsidP="00C719E5">
      <w:pPr>
        <w:spacing w:line="240" w:lineRule="exact"/>
        <w:jc w:val="both"/>
        <w:rPr>
          <w:rFonts w:ascii="Arial" w:hAnsi="Arial" w:cs="Arial"/>
        </w:rPr>
      </w:pPr>
      <w:r w:rsidRPr="00CD750F">
        <w:rPr>
          <w:rFonts w:ascii="Arial" w:hAnsi="Arial" w:cs="Arial"/>
        </w:rPr>
        <w:t>______________, dne _____________</w:t>
      </w:r>
      <w:r w:rsidRPr="00CD750F">
        <w:rPr>
          <w:rFonts w:ascii="Arial" w:hAnsi="Arial" w:cs="Arial"/>
        </w:rPr>
        <w:tab/>
        <w:t xml:space="preserve">   </w:t>
      </w:r>
      <w:r w:rsidRPr="00CD750F">
        <w:rPr>
          <w:rFonts w:ascii="Arial" w:hAnsi="Arial" w:cs="Arial"/>
        </w:rPr>
        <w:tab/>
        <w:t xml:space="preserve">             Ljubljana, dne _________________</w:t>
      </w:r>
    </w:p>
    <w:p w:rsidR="00C719E5" w:rsidRPr="00CD750F" w:rsidRDefault="00C719E5" w:rsidP="00C719E5">
      <w:pPr>
        <w:pStyle w:val="Telobesedila"/>
        <w:spacing w:after="0" w:line="240" w:lineRule="exact"/>
        <w:rPr>
          <w:rFonts w:ascii="Arial" w:hAnsi="Arial" w:cs="Arial"/>
          <w:b/>
          <w:bCs/>
          <w:sz w:val="20"/>
        </w:rPr>
      </w:pPr>
    </w:p>
    <w:p w:rsidR="00C719E5" w:rsidRPr="00CD750F" w:rsidRDefault="00C719E5" w:rsidP="00C719E5">
      <w:pPr>
        <w:pStyle w:val="Telobesedila"/>
        <w:spacing w:after="0" w:line="240" w:lineRule="exact"/>
        <w:rPr>
          <w:rFonts w:ascii="Arial" w:hAnsi="Arial" w:cs="Arial"/>
          <w:b/>
          <w:bCs/>
          <w:sz w:val="20"/>
        </w:rPr>
      </w:pPr>
    </w:p>
    <w:p w:rsidR="00C719E5" w:rsidRPr="00CD750F" w:rsidRDefault="00C719E5" w:rsidP="00C719E5">
      <w:pPr>
        <w:pStyle w:val="Telobesedila"/>
        <w:spacing w:after="0" w:line="240" w:lineRule="exact"/>
        <w:rPr>
          <w:rFonts w:ascii="Arial" w:hAnsi="Arial" w:cs="Arial"/>
          <w:b/>
          <w:bCs/>
          <w:sz w:val="20"/>
        </w:rPr>
      </w:pPr>
      <w:r w:rsidRPr="00CD750F">
        <w:rPr>
          <w:rFonts w:ascii="Arial" w:hAnsi="Arial" w:cs="Arial"/>
          <w:b/>
          <w:bCs/>
          <w:sz w:val="20"/>
        </w:rPr>
        <w:t>Izvajalec:</w:t>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t>Naročnik:</w:t>
      </w:r>
    </w:p>
    <w:p w:rsidR="00C719E5" w:rsidRPr="00CD750F" w:rsidRDefault="00C719E5" w:rsidP="00C719E5">
      <w:pPr>
        <w:pStyle w:val="Telobesedila"/>
        <w:spacing w:after="0" w:line="240" w:lineRule="exact"/>
        <w:rPr>
          <w:rFonts w:ascii="Arial" w:hAnsi="Arial" w:cs="Arial"/>
          <w:sz w:val="20"/>
        </w:rPr>
      </w:pPr>
    </w:p>
    <w:p w:rsidR="00C719E5" w:rsidRPr="00975300" w:rsidRDefault="00C719E5" w:rsidP="00C719E5">
      <w:pPr>
        <w:pStyle w:val="Telobesedila"/>
        <w:spacing w:line="264" w:lineRule="auto"/>
        <w:rPr>
          <w:rFonts w:ascii="Arial" w:hAnsi="Arial" w:cs="Arial"/>
          <w:sz w:val="20"/>
        </w:rPr>
      </w:pPr>
      <w:r w:rsidRPr="00CD750F">
        <w:rPr>
          <w:rFonts w:ascii="Arial" w:hAnsi="Arial" w:cs="Arial"/>
          <w:sz w:val="20"/>
        </w:rPr>
        <w:t>______________________________</w:t>
      </w:r>
      <w:r w:rsidRPr="00CD750F">
        <w:rPr>
          <w:rFonts w:ascii="Arial" w:hAnsi="Arial" w:cs="Arial"/>
          <w:sz w:val="20"/>
        </w:rPr>
        <w:tab/>
      </w:r>
      <w:r w:rsidRPr="00CD750F">
        <w:rPr>
          <w:rFonts w:ascii="Arial" w:hAnsi="Arial" w:cs="Arial"/>
          <w:sz w:val="20"/>
        </w:rPr>
        <w:tab/>
        <w:t xml:space="preserve">            </w:t>
      </w:r>
      <w:r w:rsidRPr="00975300">
        <w:rPr>
          <w:rFonts w:ascii="Arial" w:hAnsi="Arial" w:cs="Arial"/>
          <w:sz w:val="20"/>
        </w:rPr>
        <w:t>REPUBLIKA SLOVENIJA</w:t>
      </w:r>
    </w:p>
    <w:p w:rsidR="00C719E5"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rsidR="00C719E5" w:rsidRPr="00975300" w:rsidRDefault="00C719E5" w:rsidP="00C719E5">
      <w:pPr>
        <w:pStyle w:val="Telobesedila"/>
        <w:spacing w:line="264" w:lineRule="auto"/>
        <w:rPr>
          <w:rFonts w:ascii="Arial" w:hAnsi="Arial" w:cs="Arial"/>
          <w:sz w:val="20"/>
        </w:rPr>
      </w:pPr>
      <w:r>
        <w:rPr>
          <w:rFonts w:ascii="Arial" w:hAnsi="Arial" w:cs="Arial"/>
          <w:sz w:val="20"/>
        </w:rPr>
        <w:t xml:space="preserve">                                                                                          GOZDARSTVO IN PREHRANO</w:t>
      </w:r>
    </w:p>
    <w:p w:rsidR="00C719E5" w:rsidRPr="00975300"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Pr>
          <w:rFonts w:ascii="Arial" w:hAnsi="Arial" w:cs="Arial"/>
          <w:sz w:val="20"/>
        </w:rPr>
        <w:t>Dr. Jože Podgoršek</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Mi</w:t>
      </w:r>
      <w:r w:rsidRPr="00975300">
        <w:rPr>
          <w:rFonts w:ascii="Arial" w:hAnsi="Arial" w:cs="Arial"/>
          <w:sz w:val="20"/>
        </w:rPr>
        <w:t>nist</w:t>
      </w:r>
      <w:r>
        <w:rPr>
          <w:rFonts w:ascii="Arial" w:hAnsi="Arial" w:cs="Arial"/>
          <w:sz w:val="20"/>
        </w:rPr>
        <w:t>er</w:t>
      </w:r>
      <w:r w:rsidRPr="00975300">
        <w:rPr>
          <w:rFonts w:ascii="Arial" w:hAnsi="Arial" w:cs="Arial"/>
          <w:sz w:val="20"/>
        </w:rPr>
        <w:t xml:space="preserve"> </w:t>
      </w:r>
    </w:p>
    <w:p w:rsidR="00C719E5" w:rsidRPr="00CD750F" w:rsidRDefault="00C719E5" w:rsidP="00C719E5">
      <w:pPr>
        <w:pStyle w:val="Telobesedila"/>
        <w:spacing w:after="0" w:line="240" w:lineRule="exact"/>
        <w:rPr>
          <w:rFonts w:ascii="Arial" w:hAnsi="Arial" w:cs="Arial"/>
          <w:sz w:val="20"/>
        </w:rPr>
      </w:pPr>
    </w:p>
    <w:p w:rsidR="00C719E5" w:rsidRPr="00CD750F" w:rsidRDefault="00C719E5" w:rsidP="00C719E5">
      <w:pPr>
        <w:pStyle w:val="Telobesedila"/>
        <w:spacing w:after="0" w:line="240" w:lineRule="exact"/>
        <w:rPr>
          <w:rFonts w:ascii="Arial" w:hAnsi="Arial" w:cs="Arial"/>
          <w:sz w:val="20"/>
        </w:rPr>
      </w:pPr>
      <w:r w:rsidRPr="00CD750F">
        <w:rPr>
          <w:rFonts w:ascii="Arial" w:hAnsi="Arial" w:cs="Arial"/>
          <w:sz w:val="20"/>
        </w:rPr>
        <w:tab/>
      </w:r>
      <w:r w:rsidRPr="00CD750F">
        <w:rPr>
          <w:rFonts w:ascii="Arial" w:hAnsi="Arial" w:cs="Arial"/>
          <w:sz w:val="20"/>
        </w:rPr>
        <w:tab/>
      </w:r>
      <w:r w:rsidRPr="00CD750F">
        <w:rPr>
          <w:rFonts w:ascii="Arial" w:hAnsi="Arial" w:cs="Arial"/>
          <w:sz w:val="20"/>
        </w:rPr>
        <w:tab/>
      </w:r>
      <w:r w:rsidRPr="00CD750F">
        <w:rPr>
          <w:rFonts w:ascii="Arial" w:hAnsi="Arial" w:cs="Arial"/>
          <w:sz w:val="20"/>
        </w:rPr>
        <w:tab/>
      </w:r>
      <w:r w:rsidRPr="00CD750F">
        <w:rPr>
          <w:rFonts w:ascii="Arial" w:hAnsi="Arial" w:cs="Arial"/>
          <w:sz w:val="20"/>
        </w:rPr>
        <w:tab/>
        <w:t xml:space="preserve">                </w:t>
      </w:r>
    </w:p>
    <w:p w:rsidR="00C719E5" w:rsidRPr="00CD750F" w:rsidRDefault="00C719E5" w:rsidP="00C719E5">
      <w:pPr>
        <w:spacing w:line="240" w:lineRule="exact"/>
        <w:ind w:left="4320" w:firstLine="720"/>
        <w:rPr>
          <w:rFonts w:ascii="Arial" w:hAnsi="Arial" w:cs="Arial"/>
          <w:b/>
          <w:bCs/>
        </w:rPr>
      </w:pPr>
      <w:r>
        <w:rPr>
          <w:rFonts w:ascii="Arial" w:hAnsi="Arial" w:cs="Arial"/>
          <w:b/>
          <w:bCs/>
        </w:rPr>
        <w:t xml:space="preserve">Plačnik: </w:t>
      </w:r>
    </w:p>
    <w:p w:rsidR="00C719E5" w:rsidRPr="00CD750F" w:rsidRDefault="00C719E5" w:rsidP="00C719E5">
      <w:pPr>
        <w:spacing w:line="240" w:lineRule="exact"/>
        <w:rPr>
          <w:rFonts w:ascii="Arial" w:hAnsi="Arial" w:cs="Arial"/>
          <w:bCs/>
        </w:rPr>
      </w:pPr>
      <w:r w:rsidRPr="00CD750F">
        <w:rPr>
          <w:rFonts w:ascii="Arial" w:hAnsi="Arial" w:cs="Arial"/>
          <w:b/>
          <w:bCs/>
        </w:rPr>
        <w:t xml:space="preserve">                                                                                           </w:t>
      </w:r>
    </w:p>
    <w:p w:rsidR="00C719E5" w:rsidRPr="00CD750F" w:rsidRDefault="00C719E5" w:rsidP="00C719E5">
      <w:pPr>
        <w:spacing w:line="240" w:lineRule="exact"/>
        <w:rPr>
          <w:rFonts w:ascii="Arial" w:hAnsi="Arial" w:cs="Arial"/>
          <w:bCs/>
        </w:rPr>
      </w:pP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p>
    <w:p w:rsidR="00C719E5" w:rsidRPr="00975300" w:rsidRDefault="00C719E5" w:rsidP="00C719E5">
      <w:pPr>
        <w:pStyle w:val="Telobesedila"/>
        <w:spacing w:line="264" w:lineRule="auto"/>
        <w:rPr>
          <w:rFonts w:ascii="Arial" w:hAnsi="Arial" w:cs="Arial"/>
          <w:sz w:val="20"/>
        </w:rPr>
      </w:pP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975300">
        <w:rPr>
          <w:rFonts w:ascii="Arial" w:hAnsi="Arial" w:cs="Arial"/>
          <w:sz w:val="20"/>
        </w:rPr>
        <w:t>EPUBLIKA SLOVENIJA</w:t>
      </w:r>
    </w:p>
    <w:p w:rsidR="00C719E5"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w:t>
      </w:r>
      <w:r>
        <w:rPr>
          <w:rFonts w:ascii="Arial" w:hAnsi="Arial" w:cs="Arial"/>
          <w:sz w:val="20"/>
        </w:rPr>
        <w:t>OKOLJE</w:t>
      </w:r>
    </w:p>
    <w:p w:rsidR="00C719E5" w:rsidRPr="00975300" w:rsidRDefault="00C719E5" w:rsidP="00C719E5">
      <w:pPr>
        <w:pStyle w:val="Telobesedila"/>
        <w:spacing w:line="264" w:lineRule="auto"/>
        <w:rPr>
          <w:rFonts w:ascii="Arial" w:hAnsi="Arial" w:cs="Arial"/>
          <w:sz w:val="20"/>
        </w:rPr>
      </w:pPr>
      <w:r>
        <w:rPr>
          <w:rFonts w:ascii="Arial" w:hAnsi="Arial" w:cs="Arial"/>
          <w:sz w:val="20"/>
        </w:rPr>
        <w:t xml:space="preserve">                                                                                          IN PROSTOR</w:t>
      </w:r>
    </w:p>
    <w:p w:rsidR="00C719E5" w:rsidRPr="00975300"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Pr>
          <w:rFonts w:ascii="Arial" w:hAnsi="Arial" w:cs="Arial"/>
          <w:sz w:val="20"/>
        </w:rPr>
        <w:t>Mag. Andrej Vizjak</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Mi</w:t>
      </w:r>
      <w:r w:rsidRPr="00975300">
        <w:rPr>
          <w:rFonts w:ascii="Arial" w:hAnsi="Arial" w:cs="Arial"/>
          <w:sz w:val="20"/>
        </w:rPr>
        <w:t>nist</w:t>
      </w:r>
      <w:r>
        <w:rPr>
          <w:rFonts w:ascii="Arial" w:hAnsi="Arial" w:cs="Arial"/>
          <w:sz w:val="20"/>
        </w:rPr>
        <w:t>er</w:t>
      </w:r>
      <w:r w:rsidRPr="00975300">
        <w:rPr>
          <w:rFonts w:ascii="Arial" w:hAnsi="Arial" w:cs="Arial"/>
          <w:sz w:val="20"/>
        </w:rPr>
        <w:t xml:space="preserve"> </w:t>
      </w:r>
    </w:p>
    <w:p w:rsidR="00C719E5" w:rsidRPr="00CD750F" w:rsidRDefault="00C719E5" w:rsidP="00C719E5">
      <w:pPr>
        <w:spacing w:line="240" w:lineRule="exact"/>
        <w:rPr>
          <w:rFonts w:ascii="Arial" w:hAnsi="Arial" w:cs="Arial"/>
          <w:bCs/>
        </w:rPr>
      </w:pP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7"/>
      <w:footerReference w:type="default" r:id="rId8"/>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38C" w:rsidRDefault="00D9638C">
      <w:r>
        <w:separator/>
      </w:r>
    </w:p>
  </w:endnote>
  <w:endnote w:type="continuationSeparator" w:id="0">
    <w:p w:rsidR="00D9638C" w:rsidRDefault="00D9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116101"/>
      <w:docPartObj>
        <w:docPartGallery w:val="Page Numbers (Bottom of Page)"/>
        <w:docPartUnique/>
      </w:docPartObj>
    </w:sdtPr>
    <w:sdtEndPr/>
    <w:sdtContent>
      <w:p w:rsidR="0097046B" w:rsidRDefault="0097046B">
        <w:pPr>
          <w:pStyle w:val="Noga"/>
          <w:jc w:val="right"/>
        </w:pPr>
        <w:r>
          <w:fldChar w:fldCharType="begin"/>
        </w:r>
        <w:r>
          <w:instrText>PAGE   \* MERGEFORMAT</w:instrText>
        </w:r>
        <w:r>
          <w:fldChar w:fldCharType="separate"/>
        </w:r>
        <w:r w:rsidR="00DA58BC">
          <w:rPr>
            <w:noProof/>
          </w:rPr>
          <w:t>8</w:t>
        </w:r>
        <w:r>
          <w:fldChar w:fldCharType="end"/>
        </w:r>
        <w:r>
          <w:t>/8</w:t>
        </w:r>
      </w:p>
    </w:sdtContent>
  </w:sdt>
  <w:p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38C" w:rsidRDefault="00D9638C">
      <w:r>
        <w:separator/>
      </w:r>
    </w:p>
  </w:footnote>
  <w:footnote w:type="continuationSeparator" w:id="0">
    <w:p w:rsidR="00D9638C" w:rsidRDefault="00D96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453FDF">
      <w:rPr>
        <w:rFonts w:ascii="Arial" w:hAnsi="Arial" w:cs="Arial"/>
        <w:noProof/>
        <w:sz w:val="18"/>
        <w:szCs w:val="18"/>
      </w:rPr>
      <w:t>4</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805BF4">
      <w:rPr>
        <w:rFonts w:ascii="Arial" w:hAnsi="Arial" w:cs="Arial"/>
        <w:noProof/>
        <w:sz w:val="18"/>
        <w:szCs w:val="18"/>
      </w:rPr>
      <w:t>204</w:t>
    </w:r>
    <w:r w:rsidR="00CC12A2">
      <w:rPr>
        <w:rFonts w:ascii="Arial" w:hAnsi="Arial" w:cs="Arial"/>
        <w:noProof/>
        <w:sz w:val="18"/>
        <w:szCs w:val="18"/>
      </w:rPr>
      <w:t>/2</w:t>
    </w:r>
    <w:r w:rsidR="00906057">
      <w:rPr>
        <w:rFonts w:ascii="Arial" w:hAnsi="Arial" w:cs="Arial"/>
        <w:noProof/>
        <w:sz w:val="18"/>
        <w:szCs w:val="18"/>
      </w:rPr>
      <w:t>0</w:t>
    </w:r>
    <w:r w:rsidR="00C37CB2">
      <w:rPr>
        <w:rFonts w:ascii="Arial" w:hAnsi="Arial" w:cs="Arial"/>
        <w:noProof/>
        <w:sz w:val="18"/>
        <w:szCs w:val="18"/>
      </w:rPr>
      <w:t>2</w:t>
    </w:r>
    <w:r w:rsidR="00853532">
      <w:rPr>
        <w:rFonts w:ascii="Arial" w:hAnsi="Arial" w:cs="Arial"/>
        <w:noProof/>
        <w:sz w:val="18"/>
        <w:szCs w:val="18"/>
      </w:rPr>
      <w:t>1</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3C76D46A"/>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7E2F57"/>
    <w:multiLevelType w:val="hybridMultilevel"/>
    <w:tmpl w:val="AC50F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E0666"/>
    <w:multiLevelType w:val="hybridMultilevel"/>
    <w:tmpl w:val="AAE0D7EC"/>
    <w:lvl w:ilvl="0" w:tplc="7250F1A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6E3010"/>
    <w:multiLevelType w:val="hybridMultilevel"/>
    <w:tmpl w:val="1096CE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5028E7"/>
    <w:multiLevelType w:val="hybridMultilevel"/>
    <w:tmpl w:val="A588EEBC"/>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5"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6"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CD835B2"/>
    <w:multiLevelType w:val="hybridMultilevel"/>
    <w:tmpl w:val="BFD00B86"/>
    <w:lvl w:ilvl="0" w:tplc="6F16FEAC">
      <w:start w:val="1"/>
      <w:numFmt w:val="decimal"/>
      <w:lvlText w:val="%1."/>
      <w:lvlJc w:val="left"/>
      <w:pPr>
        <w:ind w:left="720" w:hanging="360"/>
      </w:pPr>
      <w:rPr>
        <w:rFonts w:eastAsia="Calibr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9"/>
  </w:num>
  <w:num w:numId="3">
    <w:abstractNumId w:val="16"/>
  </w:num>
  <w:num w:numId="4">
    <w:abstractNumId w:val="7"/>
  </w:num>
  <w:num w:numId="5">
    <w:abstractNumId w:val="13"/>
  </w:num>
  <w:num w:numId="6">
    <w:abstractNumId w:val="5"/>
  </w:num>
  <w:num w:numId="7">
    <w:abstractNumId w:val="11"/>
  </w:num>
  <w:num w:numId="8">
    <w:abstractNumId w:val="2"/>
  </w:num>
  <w:num w:numId="9">
    <w:abstractNumId w:val="3"/>
  </w:num>
  <w:num w:numId="10">
    <w:abstractNumId w:val="18"/>
  </w:num>
  <w:num w:numId="11">
    <w:abstractNumId w:val="8"/>
  </w:num>
  <w:num w:numId="12">
    <w:abstractNumId w:val="10"/>
  </w:num>
  <w:num w:numId="13">
    <w:abstractNumId w:val="17"/>
  </w:num>
  <w:num w:numId="14">
    <w:abstractNumId w:val="19"/>
  </w:num>
  <w:num w:numId="15">
    <w:abstractNumId w:val="6"/>
  </w:num>
  <w:num w:numId="16">
    <w:abstractNumId w:val="4"/>
  </w:num>
  <w:num w:numId="17">
    <w:abstractNumId w:val="12"/>
  </w:num>
  <w:num w:numId="1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7CAD"/>
    <w:rsid w:val="000367B6"/>
    <w:rsid w:val="00057289"/>
    <w:rsid w:val="00064CCC"/>
    <w:rsid w:val="000910C7"/>
    <w:rsid w:val="00095219"/>
    <w:rsid w:val="00097A54"/>
    <w:rsid w:val="000A0353"/>
    <w:rsid w:val="000A2546"/>
    <w:rsid w:val="000D39B2"/>
    <w:rsid w:val="000E32BD"/>
    <w:rsid w:val="000E6025"/>
    <w:rsid w:val="000F2E3C"/>
    <w:rsid w:val="00121B07"/>
    <w:rsid w:val="00132A75"/>
    <w:rsid w:val="00135C4F"/>
    <w:rsid w:val="00157410"/>
    <w:rsid w:val="0016053A"/>
    <w:rsid w:val="0017227A"/>
    <w:rsid w:val="001754E9"/>
    <w:rsid w:val="001B4D20"/>
    <w:rsid w:val="001B65C8"/>
    <w:rsid w:val="001B7DBF"/>
    <w:rsid w:val="002007E1"/>
    <w:rsid w:val="00206AF7"/>
    <w:rsid w:val="00230F55"/>
    <w:rsid w:val="002370FE"/>
    <w:rsid w:val="00247AEA"/>
    <w:rsid w:val="00254FC5"/>
    <w:rsid w:val="00263A50"/>
    <w:rsid w:val="00276BA9"/>
    <w:rsid w:val="002835FA"/>
    <w:rsid w:val="00285C9E"/>
    <w:rsid w:val="00291D8F"/>
    <w:rsid w:val="00293C75"/>
    <w:rsid w:val="002975F0"/>
    <w:rsid w:val="002B12E3"/>
    <w:rsid w:val="002B252B"/>
    <w:rsid w:val="002C35C0"/>
    <w:rsid w:val="002C4DFE"/>
    <w:rsid w:val="002C695C"/>
    <w:rsid w:val="002D0E44"/>
    <w:rsid w:val="002E3FE3"/>
    <w:rsid w:val="002F2C54"/>
    <w:rsid w:val="002F2F07"/>
    <w:rsid w:val="002F42F3"/>
    <w:rsid w:val="002F6249"/>
    <w:rsid w:val="00307AD1"/>
    <w:rsid w:val="00324291"/>
    <w:rsid w:val="003308D7"/>
    <w:rsid w:val="0033308E"/>
    <w:rsid w:val="003355B4"/>
    <w:rsid w:val="00336B89"/>
    <w:rsid w:val="00346B16"/>
    <w:rsid w:val="00350A02"/>
    <w:rsid w:val="00383042"/>
    <w:rsid w:val="003959E1"/>
    <w:rsid w:val="00395F36"/>
    <w:rsid w:val="003976E8"/>
    <w:rsid w:val="003A4D04"/>
    <w:rsid w:val="003B28E9"/>
    <w:rsid w:val="00406E87"/>
    <w:rsid w:val="004161A3"/>
    <w:rsid w:val="00416D14"/>
    <w:rsid w:val="0042014B"/>
    <w:rsid w:val="004331B8"/>
    <w:rsid w:val="004450B8"/>
    <w:rsid w:val="004500E7"/>
    <w:rsid w:val="00453FDF"/>
    <w:rsid w:val="004570F4"/>
    <w:rsid w:val="00461C3B"/>
    <w:rsid w:val="00467B8D"/>
    <w:rsid w:val="004A583A"/>
    <w:rsid w:val="004E2D60"/>
    <w:rsid w:val="004E302A"/>
    <w:rsid w:val="004F088D"/>
    <w:rsid w:val="0053403F"/>
    <w:rsid w:val="0053777A"/>
    <w:rsid w:val="0054291F"/>
    <w:rsid w:val="005506A7"/>
    <w:rsid w:val="0055281A"/>
    <w:rsid w:val="00564002"/>
    <w:rsid w:val="00567D44"/>
    <w:rsid w:val="005B057A"/>
    <w:rsid w:val="005B28F3"/>
    <w:rsid w:val="005C4DF9"/>
    <w:rsid w:val="005E18BC"/>
    <w:rsid w:val="005E2C6E"/>
    <w:rsid w:val="005E31B5"/>
    <w:rsid w:val="005E486A"/>
    <w:rsid w:val="005F0AF8"/>
    <w:rsid w:val="005F46ED"/>
    <w:rsid w:val="005F4CA7"/>
    <w:rsid w:val="00620487"/>
    <w:rsid w:val="00623B72"/>
    <w:rsid w:val="00634BE9"/>
    <w:rsid w:val="00663C4B"/>
    <w:rsid w:val="00663D70"/>
    <w:rsid w:val="006656E4"/>
    <w:rsid w:val="0066728A"/>
    <w:rsid w:val="00673E9C"/>
    <w:rsid w:val="00676B18"/>
    <w:rsid w:val="00685CBF"/>
    <w:rsid w:val="00694D48"/>
    <w:rsid w:val="006A2146"/>
    <w:rsid w:val="006A4857"/>
    <w:rsid w:val="006B01A2"/>
    <w:rsid w:val="006B5C70"/>
    <w:rsid w:val="006B5E0F"/>
    <w:rsid w:val="006B777C"/>
    <w:rsid w:val="006D055E"/>
    <w:rsid w:val="006D2776"/>
    <w:rsid w:val="00713D3B"/>
    <w:rsid w:val="00717942"/>
    <w:rsid w:val="00724C50"/>
    <w:rsid w:val="007347C0"/>
    <w:rsid w:val="0074496C"/>
    <w:rsid w:val="00762F53"/>
    <w:rsid w:val="00773B39"/>
    <w:rsid w:val="007912F6"/>
    <w:rsid w:val="007A3A0C"/>
    <w:rsid w:val="007A4C65"/>
    <w:rsid w:val="007A74E6"/>
    <w:rsid w:val="007F153A"/>
    <w:rsid w:val="007F5442"/>
    <w:rsid w:val="007F59DB"/>
    <w:rsid w:val="00805BF4"/>
    <w:rsid w:val="00827C55"/>
    <w:rsid w:val="00832EEB"/>
    <w:rsid w:val="008404BF"/>
    <w:rsid w:val="00844C52"/>
    <w:rsid w:val="0084539B"/>
    <w:rsid w:val="00852EFE"/>
    <w:rsid w:val="00853234"/>
    <w:rsid w:val="00853532"/>
    <w:rsid w:val="00864090"/>
    <w:rsid w:val="0089039B"/>
    <w:rsid w:val="0089153A"/>
    <w:rsid w:val="008B3C8C"/>
    <w:rsid w:val="008C0BC4"/>
    <w:rsid w:val="008C445D"/>
    <w:rsid w:val="008E607D"/>
    <w:rsid w:val="008F3889"/>
    <w:rsid w:val="00905F11"/>
    <w:rsid w:val="00906057"/>
    <w:rsid w:val="00907BEC"/>
    <w:rsid w:val="00912AEC"/>
    <w:rsid w:val="00934D0B"/>
    <w:rsid w:val="00936D83"/>
    <w:rsid w:val="00946582"/>
    <w:rsid w:val="0097046B"/>
    <w:rsid w:val="00975300"/>
    <w:rsid w:val="0098288A"/>
    <w:rsid w:val="009836E5"/>
    <w:rsid w:val="00994151"/>
    <w:rsid w:val="009A243E"/>
    <w:rsid w:val="009A70E0"/>
    <w:rsid w:val="009A78FE"/>
    <w:rsid w:val="009B334B"/>
    <w:rsid w:val="009B449D"/>
    <w:rsid w:val="009B4DDC"/>
    <w:rsid w:val="009E0197"/>
    <w:rsid w:val="009E7CDE"/>
    <w:rsid w:val="009F7FBF"/>
    <w:rsid w:val="00A02CDE"/>
    <w:rsid w:val="00A0477A"/>
    <w:rsid w:val="00A07AE9"/>
    <w:rsid w:val="00A158BE"/>
    <w:rsid w:val="00A20BF7"/>
    <w:rsid w:val="00A46378"/>
    <w:rsid w:val="00A57D1B"/>
    <w:rsid w:val="00A73927"/>
    <w:rsid w:val="00A7462A"/>
    <w:rsid w:val="00A80CB5"/>
    <w:rsid w:val="00A930E0"/>
    <w:rsid w:val="00A95EBE"/>
    <w:rsid w:val="00AA4CC5"/>
    <w:rsid w:val="00AC6F84"/>
    <w:rsid w:val="00AC7989"/>
    <w:rsid w:val="00AD54D3"/>
    <w:rsid w:val="00AE0783"/>
    <w:rsid w:val="00AE60CD"/>
    <w:rsid w:val="00B11D39"/>
    <w:rsid w:val="00B16D8E"/>
    <w:rsid w:val="00B24A8C"/>
    <w:rsid w:val="00B3632F"/>
    <w:rsid w:val="00B54690"/>
    <w:rsid w:val="00B75630"/>
    <w:rsid w:val="00B772EC"/>
    <w:rsid w:val="00B83476"/>
    <w:rsid w:val="00BA18A3"/>
    <w:rsid w:val="00BA18B5"/>
    <w:rsid w:val="00BA63DA"/>
    <w:rsid w:val="00BB19F0"/>
    <w:rsid w:val="00BB37A4"/>
    <w:rsid w:val="00BC1A92"/>
    <w:rsid w:val="00BC79EA"/>
    <w:rsid w:val="00BD1582"/>
    <w:rsid w:val="00BD4E70"/>
    <w:rsid w:val="00BD7BEB"/>
    <w:rsid w:val="00BE0619"/>
    <w:rsid w:val="00BE1F52"/>
    <w:rsid w:val="00BE67C0"/>
    <w:rsid w:val="00C10AA5"/>
    <w:rsid w:val="00C37CB2"/>
    <w:rsid w:val="00C57131"/>
    <w:rsid w:val="00C60F08"/>
    <w:rsid w:val="00C621C3"/>
    <w:rsid w:val="00C63897"/>
    <w:rsid w:val="00C719E5"/>
    <w:rsid w:val="00C83B0C"/>
    <w:rsid w:val="00C85F5C"/>
    <w:rsid w:val="00C97BC5"/>
    <w:rsid w:val="00CB6858"/>
    <w:rsid w:val="00CB74D8"/>
    <w:rsid w:val="00CC12A2"/>
    <w:rsid w:val="00CE1889"/>
    <w:rsid w:val="00CE2C3A"/>
    <w:rsid w:val="00CF38DB"/>
    <w:rsid w:val="00D16FCD"/>
    <w:rsid w:val="00D62CD4"/>
    <w:rsid w:val="00D67F52"/>
    <w:rsid w:val="00D75B87"/>
    <w:rsid w:val="00D9638C"/>
    <w:rsid w:val="00D973EE"/>
    <w:rsid w:val="00DA58BC"/>
    <w:rsid w:val="00DD2689"/>
    <w:rsid w:val="00E27A3A"/>
    <w:rsid w:val="00E35687"/>
    <w:rsid w:val="00E35C41"/>
    <w:rsid w:val="00E479A3"/>
    <w:rsid w:val="00E5441C"/>
    <w:rsid w:val="00E65E2D"/>
    <w:rsid w:val="00E72F40"/>
    <w:rsid w:val="00E7483D"/>
    <w:rsid w:val="00E76B82"/>
    <w:rsid w:val="00E818B3"/>
    <w:rsid w:val="00E91B60"/>
    <w:rsid w:val="00EA26E1"/>
    <w:rsid w:val="00EA2FC5"/>
    <w:rsid w:val="00EC4831"/>
    <w:rsid w:val="00ED7B1D"/>
    <w:rsid w:val="00EF239C"/>
    <w:rsid w:val="00F02AF1"/>
    <w:rsid w:val="00F02D50"/>
    <w:rsid w:val="00F13EC6"/>
    <w:rsid w:val="00F1507B"/>
    <w:rsid w:val="00F2781F"/>
    <w:rsid w:val="00F3560F"/>
    <w:rsid w:val="00F35EEF"/>
    <w:rsid w:val="00F459C4"/>
    <w:rsid w:val="00F5272F"/>
    <w:rsid w:val="00F52BAA"/>
    <w:rsid w:val="00F6445D"/>
    <w:rsid w:val="00F67FDE"/>
    <w:rsid w:val="00F8038F"/>
    <w:rsid w:val="00F8459D"/>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6D779DDF"/>
  <w15:chartTrackingRefBased/>
  <w15:docId w15:val="{0728BFEC-FFEA-4EE5-BE22-5C3EE874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79187">
      <w:bodyDiv w:val="1"/>
      <w:marLeft w:val="0"/>
      <w:marRight w:val="0"/>
      <w:marTop w:val="0"/>
      <w:marBottom w:val="0"/>
      <w:divBdr>
        <w:top w:val="none" w:sz="0" w:space="0" w:color="auto"/>
        <w:left w:val="none" w:sz="0" w:space="0" w:color="auto"/>
        <w:bottom w:val="none" w:sz="0" w:space="0" w:color="auto"/>
        <w:right w:val="none" w:sz="0" w:space="0" w:color="auto"/>
      </w:divBdr>
    </w:div>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2507</Words>
  <Characters>16123</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18593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4</cp:revision>
  <cp:lastPrinted>2020-05-12T12:31:00Z</cp:lastPrinted>
  <dcterms:created xsi:type="dcterms:W3CDTF">2021-11-02T11:56:00Z</dcterms:created>
  <dcterms:modified xsi:type="dcterms:W3CDTF">2021-11-05T10:28:00Z</dcterms:modified>
</cp:coreProperties>
</file>